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99413" w14:textId="3CD28018" w:rsidR="00E7799D" w:rsidRPr="00A929B5" w:rsidRDefault="00DB3D02" w:rsidP="00E7799D">
      <w:pPr>
        <w:keepNext/>
        <w:pageBreakBefore/>
        <w:suppressAutoHyphens/>
        <w:spacing w:after="240"/>
        <w:ind w:left="0" w:firstLine="0"/>
        <w:jc w:val="right"/>
        <w:outlineLvl w:val="6"/>
        <w:rPr>
          <w:rFonts w:ascii="Fira Sans" w:eastAsia="Times New Roman" w:hAnsi="Fira Sans" w:cs="Calibri Light"/>
          <w:i/>
          <w:iCs/>
          <w:kern w:val="1"/>
          <w:sz w:val="16"/>
          <w:szCs w:val="16"/>
          <w:lang w:eastAsia="ar-SA"/>
        </w:rPr>
      </w:pPr>
      <w:r w:rsidRPr="00A929B5">
        <w:rPr>
          <w:rFonts w:ascii="Fira Sans" w:eastAsia="Times New Roman" w:hAnsi="Fira Sans" w:cs="Calibri Light"/>
          <w:i/>
          <w:iCs/>
          <w:kern w:val="1"/>
          <w:sz w:val="16"/>
          <w:szCs w:val="16"/>
          <w:lang w:eastAsia="ar-SA"/>
        </w:rPr>
        <w:t>Załącznik nr</w:t>
      </w:r>
      <w:r w:rsidR="00BE4219" w:rsidRPr="00A929B5">
        <w:rPr>
          <w:rFonts w:ascii="Fira Sans" w:eastAsia="Times New Roman" w:hAnsi="Fira Sans" w:cs="Calibri Light"/>
          <w:i/>
          <w:iCs/>
          <w:kern w:val="1"/>
          <w:sz w:val="16"/>
          <w:szCs w:val="16"/>
          <w:lang w:eastAsia="ar-SA"/>
        </w:rPr>
        <w:t xml:space="preserve"> </w:t>
      </w:r>
      <w:r w:rsidR="00A929B5" w:rsidRPr="00A929B5">
        <w:rPr>
          <w:rFonts w:ascii="Fira Sans" w:eastAsia="Times New Roman" w:hAnsi="Fira Sans" w:cs="Calibri Light"/>
          <w:i/>
          <w:iCs/>
          <w:kern w:val="1"/>
          <w:sz w:val="16"/>
          <w:szCs w:val="16"/>
          <w:lang w:eastAsia="ar-SA"/>
        </w:rPr>
        <w:t xml:space="preserve">4 </w:t>
      </w:r>
      <w:r w:rsidR="00E7799D" w:rsidRPr="00A929B5">
        <w:rPr>
          <w:rFonts w:ascii="Fira Sans" w:eastAsia="Times New Roman" w:hAnsi="Fira Sans" w:cs="Calibri Light"/>
          <w:i/>
          <w:iCs/>
          <w:kern w:val="1"/>
          <w:sz w:val="16"/>
          <w:szCs w:val="16"/>
          <w:lang w:eastAsia="ar-SA"/>
        </w:rPr>
        <w:t xml:space="preserve">do </w:t>
      </w:r>
      <w:r w:rsidR="008A3100" w:rsidRPr="00A929B5">
        <w:rPr>
          <w:rFonts w:ascii="Fira Sans" w:eastAsia="Times New Roman" w:hAnsi="Fira Sans" w:cs="Calibri Light"/>
          <w:i/>
          <w:iCs/>
          <w:kern w:val="1"/>
          <w:sz w:val="16"/>
          <w:szCs w:val="16"/>
          <w:lang w:eastAsia="ar-SA"/>
        </w:rPr>
        <w:t>SWZ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410FF3" w:rsidRPr="00A929B5" w14:paraId="7EC17B68" w14:textId="77777777" w:rsidTr="00365527">
        <w:tc>
          <w:tcPr>
            <w:tcW w:w="4605" w:type="dxa"/>
          </w:tcPr>
          <w:p w14:paraId="4FD2916A" w14:textId="77777777" w:rsidR="00410FF3" w:rsidRPr="00A929B5" w:rsidRDefault="00410FF3" w:rsidP="00365527">
            <w:pPr>
              <w:suppressAutoHyphens/>
              <w:spacing w:after="120"/>
              <w:ind w:left="0" w:firstLine="0"/>
              <w:rPr>
                <w:rFonts w:ascii="Fira Sans" w:eastAsia="Times New Roman" w:hAnsi="Fira Sans" w:cs="Calibri Light"/>
                <w:b/>
                <w:kern w:val="1"/>
                <w:sz w:val="19"/>
                <w:szCs w:val="19"/>
                <w:lang w:eastAsia="ar-SA"/>
              </w:rPr>
            </w:pPr>
            <w:r w:rsidRPr="00A929B5">
              <w:rPr>
                <w:rFonts w:ascii="Fira Sans" w:eastAsia="Times New Roman" w:hAnsi="Fira Sans" w:cs="Calibri Light"/>
                <w:b/>
                <w:kern w:val="1"/>
                <w:sz w:val="19"/>
                <w:szCs w:val="19"/>
                <w:lang w:eastAsia="ar-SA"/>
              </w:rPr>
              <w:t>Wykonawca:</w:t>
            </w:r>
          </w:p>
          <w:p w14:paraId="5C217AA7" w14:textId="77777777" w:rsidR="00410FF3" w:rsidRPr="00A929B5" w:rsidRDefault="00410FF3" w:rsidP="00365527">
            <w:pPr>
              <w:suppressAutoHyphens/>
              <w:spacing w:before="120" w:after="120"/>
              <w:ind w:left="0" w:firstLine="0"/>
              <w:rPr>
                <w:rFonts w:ascii="Fira Sans" w:eastAsia="Times New Roman" w:hAnsi="Fira Sans" w:cs="Calibri Light"/>
                <w:kern w:val="1"/>
                <w:sz w:val="19"/>
                <w:szCs w:val="19"/>
                <w:lang w:eastAsia="ar-SA"/>
              </w:rPr>
            </w:pPr>
            <w:r w:rsidRPr="00A929B5">
              <w:rPr>
                <w:rFonts w:ascii="Fira Sans" w:eastAsia="Times New Roman" w:hAnsi="Fira Sans" w:cs="Calibri Light"/>
                <w:kern w:val="1"/>
                <w:sz w:val="19"/>
                <w:szCs w:val="19"/>
                <w:lang w:eastAsia="ar-SA"/>
              </w:rPr>
              <w:t>………………………………………………………………………</w:t>
            </w:r>
          </w:p>
          <w:p w14:paraId="0B6B4F22" w14:textId="77777777" w:rsidR="00410FF3" w:rsidRPr="00A929B5" w:rsidRDefault="00410FF3" w:rsidP="00365527">
            <w:pPr>
              <w:suppressAutoHyphens/>
              <w:ind w:left="0" w:firstLine="0"/>
              <w:rPr>
                <w:rFonts w:ascii="Fira Sans" w:eastAsia="Times New Roman" w:hAnsi="Fira Sans" w:cs="Calibri Light"/>
                <w:kern w:val="1"/>
                <w:sz w:val="19"/>
                <w:szCs w:val="19"/>
                <w:lang w:eastAsia="ar-SA"/>
              </w:rPr>
            </w:pPr>
            <w:r w:rsidRPr="00A929B5">
              <w:rPr>
                <w:rFonts w:ascii="Fira Sans" w:eastAsia="Times New Roman" w:hAnsi="Fira Sans" w:cs="Calibri Light"/>
                <w:kern w:val="1"/>
                <w:sz w:val="19"/>
                <w:szCs w:val="19"/>
                <w:lang w:eastAsia="ar-SA"/>
              </w:rPr>
              <w:t>………………………………………………………………………</w:t>
            </w:r>
          </w:p>
          <w:p w14:paraId="2EC7857F" w14:textId="77777777" w:rsidR="00410FF3" w:rsidRPr="00A929B5" w:rsidRDefault="00410FF3" w:rsidP="00365527">
            <w:pPr>
              <w:suppressAutoHyphens/>
              <w:ind w:left="0" w:firstLine="0"/>
              <w:rPr>
                <w:rFonts w:ascii="Fira Sans" w:eastAsia="Times New Roman" w:hAnsi="Fira Sans" w:cs="Calibri Light"/>
                <w:i/>
                <w:kern w:val="1"/>
                <w:sz w:val="19"/>
                <w:szCs w:val="19"/>
                <w:vertAlign w:val="superscript"/>
                <w:lang w:eastAsia="ar-SA"/>
              </w:rPr>
            </w:pPr>
            <w:r w:rsidRPr="00A929B5">
              <w:rPr>
                <w:rFonts w:ascii="Fira Sans" w:eastAsia="Times New Roman" w:hAnsi="Fira Sans" w:cs="Calibri Light"/>
                <w:i/>
                <w:kern w:val="1"/>
                <w:sz w:val="19"/>
                <w:szCs w:val="19"/>
                <w:vertAlign w:val="superscript"/>
                <w:lang w:eastAsia="ar-SA"/>
              </w:rPr>
              <w:t>(pełna nazwa/firma, adres, w zależności od podmiotu NIP/PESEL, KRS/</w:t>
            </w:r>
            <w:proofErr w:type="spellStart"/>
            <w:r w:rsidRPr="00A929B5">
              <w:rPr>
                <w:rFonts w:ascii="Fira Sans" w:eastAsia="Times New Roman" w:hAnsi="Fira Sans" w:cs="Calibri Light"/>
                <w:i/>
                <w:kern w:val="1"/>
                <w:sz w:val="19"/>
                <w:szCs w:val="19"/>
                <w:vertAlign w:val="superscript"/>
                <w:lang w:eastAsia="ar-SA"/>
              </w:rPr>
              <w:t>CEiDG</w:t>
            </w:r>
            <w:proofErr w:type="spellEnd"/>
            <w:r w:rsidRPr="00A929B5">
              <w:rPr>
                <w:rFonts w:ascii="Fira Sans" w:eastAsia="Times New Roman" w:hAnsi="Fira Sans" w:cs="Calibri Light"/>
                <w:i/>
                <w:kern w:val="1"/>
                <w:sz w:val="19"/>
                <w:szCs w:val="19"/>
                <w:vertAlign w:val="superscript"/>
                <w:lang w:eastAsia="ar-SA"/>
              </w:rPr>
              <w:t>)</w:t>
            </w:r>
          </w:p>
          <w:p w14:paraId="3759312E" w14:textId="77777777" w:rsidR="00410FF3" w:rsidRPr="00A929B5" w:rsidRDefault="00410FF3" w:rsidP="00365527">
            <w:pPr>
              <w:suppressAutoHyphens/>
              <w:ind w:left="0" w:firstLine="0"/>
              <w:rPr>
                <w:rFonts w:ascii="Fira Sans" w:eastAsia="Times New Roman" w:hAnsi="Fira Sans" w:cs="Calibri Light"/>
                <w:kern w:val="1"/>
                <w:sz w:val="19"/>
                <w:szCs w:val="19"/>
                <w:u w:val="single"/>
                <w:lang w:eastAsia="ar-SA"/>
              </w:rPr>
            </w:pPr>
            <w:r w:rsidRPr="00A929B5">
              <w:rPr>
                <w:rFonts w:ascii="Fira Sans" w:eastAsia="Times New Roman" w:hAnsi="Fira Sans" w:cs="Calibri Light"/>
                <w:kern w:val="1"/>
                <w:sz w:val="19"/>
                <w:szCs w:val="19"/>
                <w:u w:val="single"/>
                <w:lang w:eastAsia="ar-SA"/>
              </w:rPr>
              <w:t>reprezentowany przez:</w:t>
            </w:r>
          </w:p>
          <w:p w14:paraId="396C37CA" w14:textId="77777777" w:rsidR="00410FF3" w:rsidRPr="00A929B5" w:rsidRDefault="00410FF3" w:rsidP="00365527">
            <w:pPr>
              <w:suppressAutoHyphens/>
              <w:spacing w:before="120"/>
              <w:ind w:left="0" w:firstLine="0"/>
              <w:rPr>
                <w:rFonts w:ascii="Fira Sans" w:eastAsia="Times New Roman" w:hAnsi="Fira Sans" w:cs="Calibri Light"/>
                <w:kern w:val="1"/>
                <w:sz w:val="19"/>
                <w:szCs w:val="19"/>
                <w:lang w:eastAsia="ar-SA"/>
              </w:rPr>
            </w:pPr>
            <w:r w:rsidRPr="00A929B5">
              <w:rPr>
                <w:rFonts w:ascii="Fira Sans" w:eastAsia="Times New Roman" w:hAnsi="Fira Sans" w:cs="Calibri Light"/>
                <w:kern w:val="1"/>
                <w:sz w:val="19"/>
                <w:szCs w:val="19"/>
                <w:lang w:eastAsia="ar-SA"/>
              </w:rPr>
              <w:t>……………………..………………………………………………</w:t>
            </w:r>
          </w:p>
          <w:p w14:paraId="7E088309" w14:textId="77777777" w:rsidR="00410FF3" w:rsidRDefault="00410FF3" w:rsidP="00365527">
            <w:pPr>
              <w:suppressAutoHyphens/>
              <w:ind w:left="0" w:firstLine="0"/>
              <w:rPr>
                <w:rFonts w:ascii="Fira Sans" w:eastAsia="Times New Roman" w:hAnsi="Fira Sans" w:cs="Calibri Light"/>
                <w:i/>
                <w:kern w:val="1"/>
                <w:sz w:val="19"/>
                <w:szCs w:val="19"/>
                <w:vertAlign w:val="superscript"/>
                <w:lang w:eastAsia="ar-SA"/>
              </w:rPr>
            </w:pPr>
            <w:r w:rsidRPr="00A929B5">
              <w:rPr>
                <w:rFonts w:ascii="Fira Sans" w:eastAsia="Times New Roman" w:hAnsi="Fira Sans" w:cs="Calibri Light"/>
                <w:i/>
                <w:kern w:val="1"/>
                <w:sz w:val="19"/>
                <w:szCs w:val="19"/>
                <w:vertAlign w:val="superscript"/>
                <w:lang w:eastAsia="ar-SA"/>
              </w:rPr>
              <w:t>(imię, nazwisko, stanowisko/podstawa do reprezentacji)</w:t>
            </w:r>
          </w:p>
          <w:p w14:paraId="07A505B2" w14:textId="77777777" w:rsidR="0096719A" w:rsidRPr="00A929B5" w:rsidRDefault="0096719A" w:rsidP="00365527">
            <w:pPr>
              <w:suppressAutoHyphens/>
              <w:ind w:left="0" w:firstLine="0"/>
              <w:rPr>
                <w:rFonts w:ascii="Fira Sans" w:eastAsia="Times New Roman" w:hAnsi="Fira Sans" w:cs="Calibri Light"/>
                <w:b/>
                <w:kern w:val="1"/>
                <w:sz w:val="19"/>
                <w:szCs w:val="19"/>
                <w:lang w:eastAsia="ar-SA"/>
              </w:rPr>
            </w:pPr>
          </w:p>
        </w:tc>
      </w:tr>
    </w:tbl>
    <w:p w14:paraId="5FA83D7D" w14:textId="0D244246" w:rsidR="00A929B5" w:rsidRPr="00A929B5" w:rsidRDefault="00A929B5" w:rsidP="00E7799D">
      <w:pPr>
        <w:suppressAutoHyphens/>
        <w:ind w:left="0" w:right="-2" w:firstLine="0"/>
        <w:rPr>
          <w:rFonts w:ascii="Fira Sans" w:eastAsia="Times New Roman" w:hAnsi="Fira Sans" w:cs="Calibri Light"/>
          <w:i/>
          <w:kern w:val="1"/>
          <w:sz w:val="19"/>
          <w:szCs w:val="19"/>
          <w:lang w:eastAsia="ar-SA"/>
        </w:rPr>
      </w:pPr>
    </w:p>
    <w:p w14:paraId="265EA263" w14:textId="77777777" w:rsidR="00A929B5" w:rsidRPr="00A929B5" w:rsidRDefault="00A929B5" w:rsidP="00A929B5">
      <w:pPr>
        <w:rPr>
          <w:rFonts w:ascii="Fira Sans" w:eastAsia="Times New Roman" w:hAnsi="Fira Sans" w:cs="Calibri Light"/>
          <w:sz w:val="19"/>
          <w:szCs w:val="19"/>
          <w:lang w:eastAsia="ar-SA"/>
        </w:rPr>
      </w:pPr>
    </w:p>
    <w:p w14:paraId="676CCB6F" w14:textId="77777777" w:rsidR="00A929B5" w:rsidRPr="00A929B5" w:rsidRDefault="00A929B5" w:rsidP="00A929B5">
      <w:pPr>
        <w:rPr>
          <w:rFonts w:ascii="Fira Sans" w:eastAsia="Times New Roman" w:hAnsi="Fira Sans" w:cs="Calibri Light"/>
          <w:sz w:val="19"/>
          <w:szCs w:val="19"/>
          <w:lang w:eastAsia="ar-SA"/>
        </w:rPr>
      </w:pPr>
    </w:p>
    <w:p w14:paraId="430F33E6" w14:textId="53C55935" w:rsidR="00A929B5" w:rsidRPr="00A929B5" w:rsidRDefault="00A929B5" w:rsidP="00E7799D">
      <w:pPr>
        <w:suppressAutoHyphens/>
        <w:ind w:left="0" w:right="-2" w:firstLine="0"/>
        <w:rPr>
          <w:rFonts w:ascii="Fira Sans" w:eastAsia="Times New Roman" w:hAnsi="Fira Sans" w:cs="Calibri Light"/>
          <w:i/>
          <w:kern w:val="1"/>
          <w:sz w:val="19"/>
          <w:szCs w:val="19"/>
          <w:lang w:eastAsia="ar-SA"/>
        </w:rPr>
      </w:pPr>
    </w:p>
    <w:p w14:paraId="54FC3812" w14:textId="016E8769" w:rsidR="00E7799D" w:rsidRPr="00A929B5" w:rsidRDefault="00E7799D" w:rsidP="00E7799D">
      <w:pPr>
        <w:suppressAutoHyphens/>
        <w:ind w:left="0" w:right="-2" w:firstLine="0"/>
        <w:rPr>
          <w:rFonts w:ascii="Fira Sans" w:eastAsia="Times New Roman" w:hAnsi="Fira Sans" w:cs="Calibri Light"/>
          <w:i/>
          <w:kern w:val="1"/>
          <w:sz w:val="19"/>
          <w:szCs w:val="19"/>
          <w:lang w:eastAsia="ar-SA"/>
        </w:rPr>
      </w:pPr>
    </w:p>
    <w:p w14:paraId="53B0C62D" w14:textId="77777777" w:rsidR="006175B3" w:rsidRDefault="006175B3" w:rsidP="006175B3">
      <w:pPr>
        <w:suppressAutoHyphens/>
        <w:ind w:left="0" w:firstLine="0"/>
        <w:jc w:val="center"/>
        <w:rPr>
          <w:rFonts w:ascii="Fira Sans" w:eastAsia="Times New Roman" w:hAnsi="Fira Sans" w:cs="Calibri Light"/>
          <w:b/>
          <w:smallCaps/>
          <w:spacing w:val="20"/>
          <w:kern w:val="28"/>
          <w:sz w:val="19"/>
          <w:szCs w:val="19"/>
          <w:lang w:eastAsia="ar-SA"/>
        </w:rPr>
      </w:pPr>
    </w:p>
    <w:p w14:paraId="3FAF7BB2" w14:textId="77777777" w:rsidR="006175B3" w:rsidRDefault="006175B3" w:rsidP="006175B3">
      <w:pPr>
        <w:suppressAutoHyphens/>
        <w:ind w:left="0" w:firstLine="0"/>
        <w:jc w:val="center"/>
        <w:rPr>
          <w:rFonts w:ascii="Fira Sans" w:eastAsia="Times New Roman" w:hAnsi="Fira Sans" w:cs="Calibri Light"/>
          <w:b/>
          <w:smallCaps/>
          <w:spacing w:val="20"/>
          <w:kern w:val="28"/>
          <w:sz w:val="19"/>
          <w:szCs w:val="19"/>
          <w:lang w:eastAsia="ar-SA"/>
        </w:rPr>
      </w:pPr>
    </w:p>
    <w:p w14:paraId="4A294337" w14:textId="77777777" w:rsidR="006175B3" w:rsidRDefault="006175B3" w:rsidP="006175B3">
      <w:pPr>
        <w:suppressAutoHyphens/>
        <w:ind w:left="0" w:firstLine="0"/>
        <w:jc w:val="center"/>
        <w:rPr>
          <w:rFonts w:ascii="Fira Sans" w:eastAsia="Times New Roman" w:hAnsi="Fira Sans" w:cs="Calibri Light"/>
          <w:b/>
          <w:smallCaps/>
          <w:spacing w:val="20"/>
          <w:kern w:val="28"/>
          <w:sz w:val="19"/>
          <w:szCs w:val="19"/>
          <w:lang w:eastAsia="ar-SA"/>
        </w:rPr>
      </w:pPr>
    </w:p>
    <w:p w14:paraId="2C046FDF" w14:textId="77777777" w:rsidR="006175B3" w:rsidRDefault="006175B3" w:rsidP="006175B3">
      <w:pPr>
        <w:suppressAutoHyphens/>
        <w:ind w:left="0" w:firstLine="0"/>
        <w:jc w:val="center"/>
        <w:rPr>
          <w:rFonts w:ascii="Fira Sans" w:eastAsia="Times New Roman" w:hAnsi="Fira Sans" w:cs="Calibri Light"/>
          <w:b/>
          <w:smallCaps/>
          <w:spacing w:val="20"/>
          <w:kern w:val="28"/>
          <w:sz w:val="19"/>
          <w:szCs w:val="19"/>
          <w:lang w:eastAsia="ar-SA"/>
        </w:rPr>
      </w:pPr>
    </w:p>
    <w:p w14:paraId="084D75AE" w14:textId="6A2F97C9" w:rsidR="006175B3" w:rsidRPr="00EF53BD" w:rsidRDefault="006175B3" w:rsidP="00EF53BD">
      <w:pPr>
        <w:ind w:left="4678" w:firstLine="0"/>
        <w:rPr>
          <w:rFonts w:ascii="Fira Sans" w:hAnsi="Fira Sans"/>
        </w:rPr>
      </w:pPr>
      <w:r w:rsidRPr="00EF53BD">
        <w:rPr>
          <w:rFonts w:ascii="Fira Sans" w:hAnsi="Fira Sans"/>
        </w:rPr>
        <w:t>Zamawiający</w:t>
      </w:r>
    </w:p>
    <w:p w14:paraId="34966779" w14:textId="3437D17D" w:rsidR="006175B3" w:rsidRPr="00C81426" w:rsidRDefault="00C81426" w:rsidP="00AB34AD">
      <w:pPr>
        <w:ind w:left="4678" w:firstLine="0"/>
        <w:rPr>
          <w:rFonts w:ascii="Fira Sans" w:hAnsi="Fira Sans"/>
          <w:b/>
        </w:rPr>
      </w:pPr>
      <w:r w:rsidRPr="006F3282">
        <w:rPr>
          <w:rFonts w:ascii="Fira Sans" w:hAnsi="Fira Sans"/>
          <w:b/>
        </w:rPr>
        <w:t>Centrum Informatyki Statystycznej</w:t>
      </w:r>
    </w:p>
    <w:p w14:paraId="0A23FA8A" w14:textId="76FA33A6" w:rsidR="006175B3" w:rsidRPr="00EF53BD" w:rsidRDefault="006175B3" w:rsidP="00EF53BD">
      <w:pPr>
        <w:spacing w:before="120"/>
        <w:ind w:left="4678" w:firstLine="0"/>
        <w:rPr>
          <w:rFonts w:ascii="Fira Sans" w:hAnsi="Fira Sans"/>
          <w:b/>
        </w:rPr>
      </w:pPr>
      <w:r w:rsidRPr="00EF53BD">
        <w:rPr>
          <w:rFonts w:ascii="Fira Sans" w:hAnsi="Fira Sans"/>
          <w:b/>
        </w:rPr>
        <w:t>Al. Niepodległości 208</w:t>
      </w:r>
    </w:p>
    <w:p w14:paraId="3EDEF32E" w14:textId="7FAD935E" w:rsidR="006175B3" w:rsidRPr="006F3282" w:rsidRDefault="006175B3" w:rsidP="00EF53BD">
      <w:pPr>
        <w:spacing w:before="120"/>
        <w:ind w:left="4678" w:firstLine="0"/>
        <w:rPr>
          <w:rFonts w:ascii="Fira Sans" w:hAnsi="Fira Sans"/>
          <w:b/>
        </w:rPr>
      </w:pPr>
      <w:r w:rsidRPr="00EF53BD">
        <w:rPr>
          <w:rFonts w:ascii="Fira Sans" w:hAnsi="Fira Sans"/>
          <w:b/>
        </w:rPr>
        <w:t>Warszawa 00-925</w:t>
      </w:r>
    </w:p>
    <w:p w14:paraId="7C664589" w14:textId="09C9E6AE" w:rsidR="00E7799D" w:rsidRPr="006F3282" w:rsidRDefault="00ED1A25" w:rsidP="00AC2CDF">
      <w:pPr>
        <w:suppressAutoHyphens/>
        <w:spacing w:before="240" w:after="240"/>
        <w:ind w:left="0" w:firstLine="0"/>
        <w:jc w:val="center"/>
        <w:rPr>
          <w:rFonts w:ascii="Fira Sans" w:hAnsi="Fira Sans"/>
          <w:b/>
        </w:rPr>
      </w:pPr>
      <w:r w:rsidRPr="006F3282">
        <w:rPr>
          <w:rFonts w:ascii="Fira Sans" w:hAnsi="Fira Sans"/>
          <w:b/>
        </w:rPr>
        <w:t>Formularz ofertowy</w:t>
      </w:r>
    </w:p>
    <w:p w14:paraId="166E33D0" w14:textId="4155CBF2" w:rsidR="00E7799D" w:rsidRPr="00A929B5" w:rsidRDefault="004E0F2E" w:rsidP="00A929B5">
      <w:pPr>
        <w:suppressAutoHyphens/>
        <w:spacing w:before="120" w:after="120" w:line="276" w:lineRule="auto"/>
        <w:ind w:left="0" w:firstLine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Nawiązując do </w:t>
      </w:r>
      <w:r w:rsidR="00BE4219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postępowania o udzielenie zamówienia publicznego w trybie </w:t>
      </w:r>
      <w:r w:rsidR="00C81426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podstawowym</w:t>
      </w:r>
      <w:r w:rsidR="00BE4219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</w:t>
      </w:r>
      <w:r w:rsidR="004B522A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pn.</w:t>
      </w:r>
      <w:r w:rsidR="00B842A0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:</w:t>
      </w: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„</w:t>
      </w:r>
      <w:r w:rsidR="00C81426" w:rsidRPr="006F3282">
        <w:rPr>
          <w:rFonts w:ascii="Fira Sans" w:eastAsia="Times New Roman" w:hAnsi="Fira Sans" w:cs="Calibri Light"/>
          <w:b/>
          <w:kern w:val="1"/>
          <w:sz w:val="19"/>
          <w:szCs w:val="19"/>
          <w:lang w:eastAsia="ar-SA"/>
        </w:rPr>
        <w:t xml:space="preserve">Zakup rocznej subskrypcji </w:t>
      </w:r>
      <w:proofErr w:type="spellStart"/>
      <w:r w:rsidR="00C81426" w:rsidRPr="006F3282">
        <w:rPr>
          <w:rFonts w:ascii="Fira Sans" w:eastAsia="Times New Roman" w:hAnsi="Fira Sans" w:cs="Calibri Light"/>
          <w:b/>
          <w:kern w:val="1"/>
          <w:sz w:val="19"/>
          <w:szCs w:val="19"/>
          <w:lang w:eastAsia="ar-SA"/>
        </w:rPr>
        <w:t>Nutanix</w:t>
      </w:r>
      <w:proofErr w:type="spellEnd"/>
      <w:r w:rsidR="00C81426" w:rsidRPr="006F3282">
        <w:rPr>
          <w:rFonts w:ascii="Fira Sans" w:eastAsia="Times New Roman" w:hAnsi="Fira Sans" w:cs="Calibri Light"/>
          <w:b/>
          <w:kern w:val="1"/>
          <w:sz w:val="19"/>
          <w:szCs w:val="19"/>
          <w:lang w:eastAsia="ar-SA"/>
        </w:rPr>
        <w:t xml:space="preserve"> </w:t>
      </w:r>
      <w:proofErr w:type="spellStart"/>
      <w:r w:rsidR="00C81426" w:rsidRPr="006F3282">
        <w:rPr>
          <w:rFonts w:ascii="Fira Sans" w:eastAsia="Times New Roman" w:hAnsi="Fira Sans" w:cs="Calibri Light"/>
          <w:b/>
          <w:kern w:val="1"/>
          <w:sz w:val="19"/>
          <w:szCs w:val="19"/>
          <w:lang w:eastAsia="ar-SA"/>
        </w:rPr>
        <w:t>Kubernetes</w:t>
      </w:r>
      <w:proofErr w:type="spellEnd"/>
      <w:r w:rsidR="00C81426" w:rsidRPr="006F3282">
        <w:rPr>
          <w:rFonts w:ascii="Fira Sans" w:eastAsia="Times New Roman" w:hAnsi="Fira Sans" w:cs="Calibri Light"/>
          <w:b/>
          <w:kern w:val="1"/>
          <w:sz w:val="19"/>
          <w:szCs w:val="19"/>
          <w:lang w:eastAsia="ar-SA"/>
        </w:rPr>
        <w:t xml:space="preserve"> Platform (NKP) Pro lub oprogramowania równoważnego, wraz z usługą migracji</w:t>
      </w: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”</w:t>
      </w:r>
      <w:r w:rsidR="00915151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</w:t>
      </w:r>
      <w:r w:rsidR="00365527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–</w:t>
      </w:r>
      <w:r w:rsidR="00F71BA3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</w:t>
      </w:r>
      <w:r w:rsidR="00365527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znak postępowania </w:t>
      </w:r>
      <w:r w:rsidR="00970B3C" w:rsidRPr="002947E5">
        <w:rPr>
          <w:rFonts w:ascii="Fira Sans" w:hAnsi="Fira Sans"/>
          <w:b/>
          <w:sz w:val="19"/>
          <w:szCs w:val="19"/>
        </w:rPr>
        <w:t>CIS-WAZ.271.</w:t>
      </w:r>
      <w:r w:rsidR="00C81426">
        <w:rPr>
          <w:rFonts w:ascii="Fira Sans" w:hAnsi="Fira Sans"/>
          <w:b/>
          <w:sz w:val="19"/>
          <w:szCs w:val="19"/>
        </w:rPr>
        <w:t>5</w:t>
      </w:r>
      <w:r w:rsidR="00970B3C" w:rsidRPr="002947E5">
        <w:rPr>
          <w:rFonts w:ascii="Fira Sans" w:hAnsi="Fira Sans"/>
          <w:b/>
          <w:sz w:val="19"/>
          <w:szCs w:val="19"/>
        </w:rPr>
        <w:t>.2026</w:t>
      </w:r>
      <w:r w:rsidR="00B842A0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,  </w:t>
      </w:r>
      <w:r w:rsidR="00915151" w:rsidRPr="00A929B5">
        <w:rPr>
          <w:rFonts w:ascii="Fira Sans" w:eastAsia="Times New Roman" w:hAnsi="Fira Sans" w:cs="Calibri Light"/>
          <w:iCs/>
          <w:kern w:val="1"/>
          <w:sz w:val="19"/>
          <w:szCs w:val="19"/>
          <w:lang w:eastAsia="ar-SA"/>
        </w:rPr>
        <w:t>o</w:t>
      </w:r>
      <w:r w:rsidRPr="00A929B5">
        <w:rPr>
          <w:rFonts w:ascii="Fira Sans" w:eastAsia="Times New Roman" w:hAnsi="Fira Sans" w:cs="Calibri Light"/>
          <w:iCs/>
          <w:kern w:val="1"/>
          <w:sz w:val="19"/>
          <w:szCs w:val="19"/>
          <w:lang w:eastAsia="ar-SA"/>
        </w:rPr>
        <w:t>ferujemy</w:t>
      </w: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wykonanie zamówienia na następujących</w:t>
      </w:r>
      <w:r w:rsidR="005773E6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warunkach</w:t>
      </w: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.</w:t>
      </w:r>
    </w:p>
    <w:p w14:paraId="66BFB071" w14:textId="77777777" w:rsidR="006F3282" w:rsidRPr="006F3282" w:rsidRDefault="006F3282" w:rsidP="00F71BA3">
      <w:pPr>
        <w:pStyle w:val="Akapitzlist"/>
        <w:numPr>
          <w:ilvl w:val="0"/>
          <w:numId w:val="4"/>
        </w:numPr>
        <w:tabs>
          <w:tab w:val="left" w:pos="3612"/>
          <w:tab w:val="left" w:pos="8279"/>
          <w:tab w:val="left" w:pos="8704"/>
        </w:tabs>
        <w:suppressAutoHyphens/>
        <w:spacing w:before="240" w:after="120"/>
        <w:ind w:left="357" w:hanging="357"/>
        <w:contextualSpacing w:val="0"/>
        <w:jc w:val="both"/>
        <w:rPr>
          <w:rFonts w:ascii="Fira Sans" w:eastAsia="Times New Roman" w:hAnsi="Fira Sans" w:cs="Calibri Light"/>
          <w:b/>
          <w:bCs/>
          <w:kern w:val="1"/>
          <w:sz w:val="19"/>
          <w:szCs w:val="19"/>
          <w:lang w:eastAsia="ar-SA"/>
        </w:rPr>
      </w:pPr>
      <w:r w:rsidRPr="006F3282">
        <w:rPr>
          <w:rFonts w:ascii="Fira Sans" w:eastAsia="Times New Roman" w:hAnsi="Fira Sans" w:cs="Calibri Light"/>
          <w:b/>
          <w:bCs/>
          <w:kern w:val="1"/>
          <w:sz w:val="19"/>
          <w:szCs w:val="19"/>
          <w:lang w:eastAsia="ar-SA"/>
        </w:rPr>
        <w:t xml:space="preserve">Kryteria Oceny Ofert </w:t>
      </w:r>
    </w:p>
    <w:p w14:paraId="1CC676F9" w14:textId="137EC196" w:rsidR="00A10D04" w:rsidRPr="00A929B5" w:rsidRDefault="006F3282" w:rsidP="00AB34AD">
      <w:pPr>
        <w:pStyle w:val="Akapitzlist"/>
        <w:tabs>
          <w:tab w:val="left" w:pos="3612"/>
          <w:tab w:val="left" w:pos="8279"/>
          <w:tab w:val="left" w:pos="8704"/>
        </w:tabs>
        <w:suppressAutoHyphens/>
        <w:spacing w:before="120"/>
        <w:ind w:left="357" w:firstLine="0"/>
        <w:contextualSpacing w:val="0"/>
        <w:jc w:val="both"/>
        <w:rPr>
          <w:rFonts w:ascii="Fira Sans" w:eastAsia="Times New Roman" w:hAnsi="Fira Sans" w:cs="Calibri Light"/>
          <w:bCs/>
          <w:kern w:val="1"/>
          <w:sz w:val="19"/>
          <w:szCs w:val="19"/>
          <w:lang w:eastAsia="ar-SA"/>
        </w:rPr>
      </w:pPr>
      <w:r>
        <w:rPr>
          <w:rFonts w:ascii="Fira Sans" w:eastAsia="Times New Roman" w:hAnsi="Fira Sans" w:cs="Calibri Light"/>
          <w:bCs/>
          <w:kern w:val="1"/>
          <w:sz w:val="19"/>
          <w:szCs w:val="19"/>
          <w:lang w:eastAsia="ar-SA"/>
        </w:rPr>
        <w:t xml:space="preserve">Kryterium nr 1-  </w:t>
      </w:r>
      <w:r w:rsidR="00A10D04" w:rsidRPr="00A929B5">
        <w:rPr>
          <w:rFonts w:ascii="Fira Sans" w:eastAsia="Times New Roman" w:hAnsi="Fira Sans" w:cs="Calibri Light"/>
          <w:bCs/>
          <w:kern w:val="1"/>
          <w:sz w:val="19"/>
          <w:szCs w:val="19"/>
          <w:lang w:eastAsia="ar-SA"/>
        </w:rPr>
        <w:t>Cena</w:t>
      </w:r>
      <w:r w:rsidR="00A10D04" w:rsidRPr="00A929B5">
        <w:rPr>
          <w:rFonts w:ascii="Fira Sans" w:eastAsia="Times New Roman" w:hAnsi="Fira Sans" w:cs="Calibri Light"/>
          <w:b/>
          <w:kern w:val="1"/>
          <w:sz w:val="19"/>
          <w:szCs w:val="19"/>
          <w:lang w:eastAsia="ar-SA"/>
        </w:rPr>
        <w:t xml:space="preserve"> </w:t>
      </w:r>
      <w:r w:rsidR="005207B6" w:rsidRPr="00A929B5">
        <w:rPr>
          <w:rFonts w:ascii="Fira Sans" w:eastAsia="Times New Roman" w:hAnsi="Fira Sans" w:cs="Calibri Light"/>
          <w:bCs/>
          <w:kern w:val="1"/>
          <w:sz w:val="19"/>
          <w:szCs w:val="19"/>
          <w:lang w:eastAsia="ar-SA"/>
        </w:rPr>
        <w:t>oferty z złotych polskich</w:t>
      </w:r>
    </w:p>
    <w:p w14:paraId="04CF0215" w14:textId="5CC75E16" w:rsidR="00E7799D" w:rsidRPr="00A929B5" w:rsidRDefault="00E7799D" w:rsidP="005B0AD4">
      <w:pPr>
        <w:tabs>
          <w:tab w:val="left" w:pos="3612"/>
          <w:tab w:val="left" w:pos="8279"/>
          <w:tab w:val="left" w:pos="8704"/>
        </w:tabs>
        <w:suppressAutoHyphens/>
        <w:spacing w:before="120" w:after="120"/>
        <w:ind w:left="426" w:firstLine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Oferujemy wykonanie przedmiotu zamówienia </w:t>
      </w:r>
      <w:r w:rsidR="00944B4D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zgodnie z Opisem Przedmiotu Zamówienia stanowiącym integralną część oferty za:</w:t>
      </w:r>
    </w:p>
    <w:p w14:paraId="0FA1C2CC" w14:textId="77777777" w:rsidR="00AC6D99" w:rsidRPr="00A929B5" w:rsidRDefault="00AC6D99" w:rsidP="00A929B5">
      <w:pPr>
        <w:suppressAutoHyphens/>
        <w:spacing w:before="120" w:after="12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bookmarkStart w:id="0" w:name="_Hlk74835623"/>
      <w:bookmarkStart w:id="1" w:name="_Hlk74835638"/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cena brutto oferty:</w:t>
      </w: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ab/>
        <w:t>...................................................................... zł</w:t>
      </w:r>
    </w:p>
    <w:p w14:paraId="4BBAB326" w14:textId="51C2FB09" w:rsidR="00AC6D99" w:rsidRDefault="00A929B5" w:rsidP="00A929B5">
      <w:pPr>
        <w:suppressAutoHyphens/>
        <w:spacing w:before="120" w:after="12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słownie: </w:t>
      </w: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ab/>
      </w:r>
      <w:r w:rsidR="00AC6D99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.........................................................................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3008"/>
        <w:gridCol w:w="1990"/>
        <w:gridCol w:w="1020"/>
        <w:gridCol w:w="1321"/>
        <w:gridCol w:w="949"/>
        <w:gridCol w:w="957"/>
      </w:tblGrid>
      <w:tr w:rsidR="00AB4DCE" w:rsidRPr="00AB4DCE" w14:paraId="2FEBE326" w14:textId="77777777" w:rsidTr="00AB4DCE">
        <w:trPr>
          <w:trHeight w:val="1004"/>
        </w:trPr>
        <w:tc>
          <w:tcPr>
            <w:tcW w:w="0" w:type="auto"/>
            <w:shd w:val="clear" w:color="auto" w:fill="auto"/>
            <w:vAlign w:val="center"/>
            <w:hideMark/>
          </w:tcPr>
          <w:bookmarkEnd w:id="0"/>
          <w:bookmarkEnd w:id="1"/>
          <w:p w14:paraId="73C05451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6FA754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>Wyszczególnienie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731DC1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 xml:space="preserve">Specyfikacja dostawy  subskrypcji </w:t>
            </w:r>
            <w:r w:rsidRPr="00AB4DCE">
              <w:rPr>
                <w:rFonts w:ascii="Fira Sans" w:eastAsia="Times New Roman" w:hAnsi="Fira Sans" w:cs="Calibri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 Należy wpisać: </w:t>
            </w:r>
            <w:r w:rsidRPr="00AB4DC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t>producenta</w:t>
            </w:r>
            <w:r w:rsidRPr="00AB4DC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br/>
              <w:t>nazwę  wersję, rodzaj licencjonowania oferowanego oprogramowania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493F97" w14:textId="77777777" w:rsidR="00AB4DCE" w:rsidRPr="00AB4DCE" w:rsidRDefault="00AB4DCE" w:rsidP="00AB4DCE">
            <w:pPr>
              <w:spacing w:after="240"/>
              <w:ind w:left="0" w:firstLine="0"/>
              <w:jc w:val="center"/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Liczba </w:t>
            </w:r>
            <w:proofErr w:type="spellStart"/>
            <w:r w:rsidRPr="00AB4DCE"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  <w:t>licnecji</w:t>
            </w:r>
            <w:proofErr w:type="spellEnd"/>
            <w:r w:rsidRPr="00AB4DCE"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B4DCE"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 szt. / </w:t>
            </w:r>
            <w:proofErr w:type="spellStart"/>
            <w:r w:rsidRPr="00AB4DCE"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  <w:t>kmpletów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1972D3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  <w:t>Cena jednostkowa netto zł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56E2F1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  <w:t>Wartość pozycji netto zł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4D0CAC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color w:val="000000"/>
                <w:sz w:val="18"/>
                <w:szCs w:val="18"/>
                <w:lang w:eastAsia="pl-PL"/>
              </w:rPr>
              <w:t>Wartość pozycji brutto zł</w:t>
            </w:r>
          </w:p>
        </w:tc>
      </w:tr>
      <w:tr w:rsidR="00AB4DCE" w:rsidRPr="00AB4DCE" w14:paraId="56D4B455" w14:textId="77777777" w:rsidTr="00AB4DCE">
        <w:trPr>
          <w:trHeight w:val="1341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75F948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8F5C7" w14:textId="77777777" w:rsidR="00AB4DCE" w:rsidRPr="00AB4DCE" w:rsidRDefault="00AB4DCE" w:rsidP="00AB4DCE">
            <w:pPr>
              <w:ind w:left="0" w:firstLine="0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Roczna subskrypcja </w:t>
            </w:r>
            <w:proofErr w:type="spellStart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Nutanix</w:t>
            </w:r>
            <w:proofErr w:type="spellEnd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Kubernetes</w:t>
            </w:r>
            <w:proofErr w:type="spellEnd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 Platform (NKP) lub oprogramowania równoważnego na:</w:t>
            </w: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br/>
              <w:t xml:space="preserve">88 </w:t>
            </w:r>
            <w:proofErr w:type="spellStart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core’ów</w:t>
            </w:r>
            <w:proofErr w:type="spellEnd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 wirtualnych na środowisko produkcyjne,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29BD18" w14:textId="77777777" w:rsidR="00AB4DCE" w:rsidRPr="00AB4DCE" w:rsidRDefault="00AB4DCE" w:rsidP="00AB4DCE">
            <w:pPr>
              <w:ind w:left="0" w:firstLine="0"/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7B480779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1553B149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4E89A" w14:textId="56A1C342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1C46CC" w14:textId="54763A2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</w:p>
        </w:tc>
      </w:tr>
      <w:tr w:rsidR="00AB4DCE" w:rsidRPr="00AB4DCE" w14:paraId="0E201F9D" w14:textId="77777777" w:rsidTr="00AB4DCE">
        <w:trPr>
          <w:trHeight w:val="1116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11DF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156E8E" w14:textId="77777777" w:rsidR="00AB4DCE" w:rsidRPr="00AB4DCE" w:rsidRDefault="00AB4DCE" w:rsidP="00AB4DCE">
            <w:pPr>
              <w:ind w:left="0" w:firstLine="0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Roczna subskrypcja </w:t>
            </w:r>
            <w:proofErr w:type="spellStart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Nutanix</w:t>
            </w:r>
            <w:proofErr w:type="spellEnd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Kubernetes</w:t>
            </w:r>
            <w:proofErr w:type="spellEnd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 Platform (NKP) lub oprogramowania równoważnego na:  18 </w:t>
            </w:r>
            <w:proofErr w:type="spellStart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core’ów</w:t>
            </w:r>
            <w:proofErr w:type="spellEnd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 wirtualnych na środowisko testowe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3F0F8E" w14:textId="77777777" w:rsidR="00AB4DCE" w:rsidRPr="00AB4DCE" w:rsidRDefault="00AB4DCE" w:rsidP="00AB4DCE">
            <w:pPr>
              <w:ind w:left="0" w:firstLine="0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2844AFDA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6E1AFBEF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FF371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6AF404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</w:tr>
      <w:tr w:rsidR="00AB4DCE" w:rsidRPr="00AB4DCE" w14:paraId="185C0D9C" w14:textId="77777777" w:rsidTr="00AB4DCE">
        <w:trPr>
          <w:trHeight w:val="1530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697B91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B61FA0" w14:textId="77777777" w:rsidR="00AB4DCE" w:rsidRPr="00AB4DCE" w:rsidRDefault="00AB4DCE" w:rsidP="00AB4DCE">
            <w:pPr>
              <w:ind w:left="0" w:firstLine="0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Wykonanie  migracji platformy DKP Essentials 2.7.2 użytkowanej w systemie PDS na aktualną wersję oprogramowania  </w:t>
            </w:r>
            <w:proofErr w:type="spellStart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Nutanix</w:t>
            </w:r>
            <w:proofErr w:type="spellEnd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Kubernetes</w:t>
            </w:r>
            <w:proofErr w:type="spellEnd"/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 Platform lub oprogramowanie równoważne.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E80E93" w14:textId="77777777" w:rsidR="00AB4DCE" w:rsidRPr="00AB4DCE" w:rsidRDefault="00AB4DCE" w:rsidP="00AB4DCE">
            <w:pPr>
              <w:ind w:left="0" w:firstLine="0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0883ED5B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48356844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DD8FC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0,00 zł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A250C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0,00 zł</w:t>
            </w:r>
          </w:p>
        </w:tc>
      </w:tr>
      <w:tr w:rsidR="00AB4DCE" w:rsidRPr="00AB4DCE" w14:paraId="084D151B" w14:textId="77777777" w:rsidTr="00AB4DCE">
        <w:trPr>
          <w:trHeight w:val="450"/>
        </w:trPr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1E82E1C1" w14:textId="77777777" w:rsidR="00AB4DCE" w:rsidRPr="00AB4DCE" w:rsidRDefault="00AB4DCE" w:rsidP="00AB4DCE">
            <w:pPr>
              <w:ind w:left="0" w:firstLine="0"/>
              <w:jc w:val="right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 xml:space="preserve">Razem </w:t>
            </w: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1E1B78EA" w14:textId="77777777" w:rsidR="00AB4DCE" w:rsidRPr="00AB4DCE" w:rsidRDefault="00AB4DCE" w:rsidP="00AB4DCE">
            <w:pPr>
              <w:ind w:left="0" w:firstLine="0"/>
              <w:jc w:val="right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>0,00 zł</w:t>
            </w: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1EFA6DA5" w14:textId="77777777" w:rsidR="00AB4DCE" w:rsidRPr="00AB4DCE" w:rsidRDefault="00AB4DCE" w:rsidP="00AB4DCE">
            <w:pPr>
              <w:ind w:left="0" w:firstLine="0"/>
              <w:jc w:val="right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>0,00 zł</w:t>
            </w:r>
          </w:p>
        </w:tc>
      </w:tr>
      <w:tr w:rsidR="00AB4DCE" w:rsidRPr="00AB4DCE" w14:paraId="1F764342" w14:textId="77777777" w:rsidTr="00AB4DCE">
        <w:trPr>
          <w:trHeight w:val="435"/>
        </w:trPr>
        <w:tc>
          <w:tcPr>
            <w:tcW w:w="0" w:type="auto"/>
            <w:shd w:val="clear" w:color="auto" w:fill="auto"/>
            <w:vAlign w:val="center"/>
            <w:hideMark/>
          </w:tcPr>
          <w:p w14:paraId="102F6F33" w14:textId="77777777" w:rsidR="00AB4DCE" w:rsidRPr="00AB4DCE" w:rsidRDefault="00AB4DCE" w:rsidP="00AB4DCE">
            <w:pPr>
              <w:ind w:left="0" w:firstLine="0"/>
              <w:jc w:val="center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C9A876" w14:textId="77777777" w:rsidR="00AB4DCE" w:rsidRPr="00AB4DCE" w:rsidRDefault="00AB4DCE" w:rsidP="00AB4DCE">
            <w:pPr>
              <w:ind w:left="0" w:firstLine="0"/>
              <w:jc w:val="right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>w tym VAT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05B70" w14:textId="77777777" w:rsidR="00AB4DCE" w:rsidRPr="00AB4DCE" w:rsidRDefault="00AB4DCE" w:rsidP="00AB4DCE">
            <w:pPr>
              <w:ind w:left="0" w:firstLine="0"/>
              <w:jc w:val="right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Stawka VAT (%)</w:t>
            </w:r>
          </w:p>
        </w:tc>
        <w:tc>
          <w:tcPr>
            <w:tcW w:w="0" w:type="auto"/>
            <w:shd w:val="clear" w:color="000000" w:fill="FFFFCC"/>
            <w:noWrap/>
            <w:vAlign w:val="center"/>
            <w:hideMark/>
          </w:tcPr>
          <w:p w14:paraId="02D07D61" w14:textId="77777777" w:rsidR="00AB4DCE" w:rsidRPr="00AB4DCE" w:rsidRDefault="00AB4DCE" w:rsidP="00AB4DCE">
            <w:pPr>
              <w:ind w:left="0" w:firstLine="0"/>
              <w:jc w:val="right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1366B3BB" w14:textId="77777777" w:rsidR="00AB4DCE" w:rsidRPr="00AB4DCE" w:rsidRDefault="00AB4DCE" w:rsidP="00AB4DCE">
            <w:pPr>
              <w:ind w:left="0" w:firstLine="0"/>
              <w:jc w:val="right"/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sz w:val="18"/>
                <w:szCs w:val="18"/>
                <w:lang w:eastAsia="pl-PL"/>
              </w:rPr>
              <w:t xml:space="preserve">kwota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09C277" w14:textId="77777777" w:rsidR="00AB4DCE" w:rsidRPr="00AB4DCE" w:rsidRDefault="00AB4DCE" w:rsidP="00AB4DCE">
            <w:pPr>
              <w:ind w:left="0" w:firstLine="0"/>
              <w:jc w:val="right"/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</w:pPr>
            <w:r w:rsidRPr="00AB4DCE">
              <w:rPr>
                <w:rFonts w:ascii="Fira Sans" w:eastAsia="Times New Roman" w:hAnsi="Fira Sans" w:cs="Calibri"/>
                <w:b/>
                <w:bCs/>
                <w:sz w:val="18"/>
                <w:szCs w:val="18"/>
                <w:lang w:eastAsia="pl-PL"/>
              </w:rPr>
              <w:t>0,00 zł</w:t>
            </w:r>
          </w:p>
        </w:tc>
      </w:tr>
    </w:tbl>
    <w:p w14:paraId="08AFB9D3" w14:textId="77777777" w:rsidR="001A078B" w:rsidRDefault="001A078B" w:rsidP="00CA2CFA">
      <w:pPr>
        <w:pStyle w:val="Akapitzlist"/>
        <w:tabs>
          <w:tab w:val="left" w:pos="3612"/>
          <w:tab w:val="left" w:pos="8279"/>
          <w:tab w:val="left" w:pos="8704"/>
        </w:tabs>
        <w:suppressAutoHyphens/>
        <w:spacing w:before="240" w:after="120"/>
        <w:ind w:left="0" w:firstLine="0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</w:p>
    <w:p w14:paraId="5C4BDD14" w14:textId="6510B1BA" w:rsidR="00C81426" w:rsidRDefault="00C81426" w:rsidP="00C81426">
      <w:pPr>
        <w:pStyle w:val="Akapitzlist"/>
        <w:tabs>
          <w:tab w:val="left" w:pos="3612"/>
          <w:tab w:val="left" w:pos="8279"/>
          <w:tab w:val="left" w:pos="8704"/>
        </w:tabs>
        <w:suppressAutoHyphens/>
        <w:spacing w:before="120" w:after="120"/>
        <w:ind w:left="357" w:firstLine="0"/>
        <w:contextualSpacing w:val="0"/>
        <w:jc w:val="both"/>
        <w:rPr>
          <w:rFonts w:ascii="Fira Sans" w:hAnsi="Fira Sans"/>
          <w:color w:val="000000"/>
          <w:sz w:val="19"/>
          <w:szCs w:val="19"/>
        </w:rPr>
      </w:pP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Kryterium nr </w:t>
      </w: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2</w:t>
      </w:r>
      <w:r w:rsidR="00F77B20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567"/>
        <w:gridCol w:w="6804"/>
        <w:gridCol w:w="1842"/>
      </w:tblGrid>
      <w:tr w:rsidR="00F77B20" w:rsidRPr="00A929B5" w14:paraId="3B51E33E" w14:textId="77777777" w:rsidTr="00F30CCB">
        <w:tc>
          <w:tcPr>
            <w:tcW w:w="7371" w:type="dxa"/>
            <w:gridSpan w:val="2"/>
            <w:shd w:val="clear" w:color="auto" w:fill="808080" w:themeFill="background1" w:themeFillShade="80"/>
          </w:tcPr>
          <w:p w14:paraId="3E762092" w14:textId="77777777" w:rsidR="00F77B20" w:rsidRPr="00A929B5" w:rsidRDefault="00F77B20" w:rsidP="00F30CCB">
            <w:pPr>
              <w:pStyle w:val="1"/>
              <w:spacing w:before="60" w:after="60" w:line="240" w:lineRule="auto"/>
              <w:ind w:left="0" w:firstLine="0"/>
              <w:jc w:val="center"/>
              <w:rPr>
                <w:rFonts w:ascii="Fira Sans" w:eastAsia="Calibri" w:hAnsi="Fira Sans" w:cs="Calibri Light"/>
                <w:b/>
                <w:smallCaps/>
                <w:color w:val="000000" w:themeColor="text1"/>
                <w:szCs w:val="19"/>
              </w:rPr>
            </w:pPr>
            <w:r w:rsidRPr="00A929B5">
              <w:rPr>
                <w:rFonts w:ascii="Fira Sans" w:eastAsia="Calibri" w:hAnsi="Fira Sans" w:cs="Calibri Light"/>
                <w:b/>
                <w:smallCaps/>
                <w:color w:val="FFFFFF" w:themeColor="background1"/>
                <w:szCs w:val="19"/>
              </w:rPr>
              <w:t>Nazwa parametru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54CC43CD" w14:textId="1F311068" w:rsidR="00F77B20" w:rsidRPr="00A929B5" w:rsidRDefault="008513C8" w:rsidP="00F30CCB">
            <w:pPr>
              <w:pStyle w:val="1"/>
              <w:spacing w:before="60" w:after="60" w:line="240" w:lineRule="auto"/>
              <w:ind w:left="0" w:firstLine="0"/>
              <w:jc w:val="center"/>
              <w:rPr>
                <w:rFonts w:ascii="Fira Sans" w:eastAsia="Calibri" w:hAnsi="Fira Sans" w:cs="Calibri Light"/>
                <w:b/>
                <w:color w:val="000000" w:themeColor="text1"/>
                <w:szCs w:val="19"/>
              </w:rPr>
            </w:pPr>
            <w:r>
              <w:rPr>
                <w:rFonts w:ascii="Fira Sans" w:eastAsia="Calibri" w:hAnsi="Fira Sans" w:cs="Calibri Light"/>
                <w:b/>
                <w:smallCaps/>
                <w:color w:val="FFFFFF" w:themeColor="background1"/>
                <w:szCs w:val="19"/>
              </w:rPr>
              <w:t>Potwierdzenie</w:t>
            </w:r>
          </w:p>
        </w:tc>
      </w:tr>
      <w:tr w:rsidR="00F77B20" w:rsidRPr="00A929B5" w14:paraId="7ED7E9BC" w14:textId="77777777" w:rsidTr="00F30CCB">
        <w:tc>
          <w:tcPr>
            <w:tcW w:w="567" w:type="dxa"/>
            <w:vMerge w:val="restart"/>
            <w:vAlign w:val="center"/>
          </w:tcPr>
          <w:p w14:paraId="4F879E36" w14:textId="4C4B7F05" w:rsidR="00F77B20" w:rsidRPr="00A929B5" w:rsidRDefault="00AB34AD" w:rsidP="00F30CCB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Fira Sans" w:eastAsia="Times New Roman" w:hAnsi="Fira Sans" w:cs="Calibri Light"/>
                <w:bCs/>
                <w:color w:val="auto"/>
                <w:szCs w:val="19"/>
                <w:lang w:bidi="ar-SA"/>
              </w:rPr>
            </w:pPr>
            <w:r>
              <w:rPr>
                <w:rFonts w:ascii="Fira Sans" w:eastAsia="Times New Roman" w:hAnsi="Fira Sans" w:cs="Calibri Light"/>
                <w:bCs/>
                <w:color w:val="auto"/>
                <w:szCs w:val="19"/>
                <w:lang w:bidi="ar-SA"/>
              </w:rPr>
              <w:t>W</w:t>
            </w:r>
          </w:p>
        </w:tc>
        <w:tc>
          <w:tcPr>
            <w:tcW w:w="8646" w:type="dxa"/>
            <w:gridSpan w:val="2"/>
          </w:tcPr>
          <w:p w14:paraId="20CD4B8B" w14:textId="07A63A67" w:rsidR="00F77B20" w:rsidRPr="00A929B5" w:rsidRDefault="00F77B20" w:rsidP="00F30CCB">
            <w:pPr>
              <w:pStyle w:val="1"/>
              <w:spacing w:before="40" w:after="40" w:line="240" w:lineRule="auto"/>
              <w:ind w:left="0" w:firstLine="0"/>
              <w:rPr>
                <w:rFonts w:ascii="Fira Sans" w:eastAsiaTheme="minorHAnsi" w:hAnsi="Fira Sans" w:cs="Calibri Light"/>
                <w:bCs/>
                <w:szCs w:val="19"/>
              </w:rPr>
            </w:pPr>
          </w:p>
        </w:tc>
      </w:tr>
      <w:tr w:rsidR="00F77B20" w:rsidRPr="00A929B5" w14:paraId="133F1E22" w14:textId="77777777" w:rsidTr="00F30CCB">
        <w:tc>
          <w:tcPr>
            <w:tcW w:w="567" w:type="dxa"/>
            <w:vMerge/>
            <w:vAlign w:val="center"/>
          </w:tcPr>
          <w:p w14:paraId="3C2ED41F" w14:textId="77777777" w:rsidR="00F77B20" w:rsidRPr="00A929B5" w:rsidRDefault="00F77B20" w:rsidP="00F30CCB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Fira Sans" w:eastAsia="Times New Roman" w:hAnsi="Fira Sans" w:cs="Calibri Light"/>
                <w:bCs/>
                <w:color w:val="auto"/>
                <w:szCs w:val="19"/>
                <w:lang w:bidi="ar-SA"/>
              </w:rPr>
            </w:pPr>
          </w:p>
        </w:tc>
        <w:tc>
          <w:tcPr>
            <w:tcW w:w="6804" w:type="dxa"/>
          </w:tcPr>
          <w:p w14:paraId="6B8C88CB" w14:textId="37E4CB4C" w:rsidR="00F77B20" w:rsidRPr="00A929B5" w:rsidRDefault="00F77B20" w:rsidP="00F77B20">
            <w:pPr>
              <w:pStyle w:val="1"/>
              <w:spacing w:before="40" w:after="40" w:line="240" w:lineRule="auto"/>
              <w:ind w:left="0" w:firstLine="0"/>
              <w:rPr>
                <w:rFonts w:ascii="Fira Sans" w:eastAsiaTheme="minorHAnsi" w:hAnsi="Fira Sans" w:cs="Calibri Light"/>
                <w:bCs/>
                <w:szCs w:val="19"/>
              </w:rPr>
            </w:pPr>
            <w:r>
              <w:rPr>
                <w:rFonts w:ascii="Fira Sans" w:hAnsi="Fira Sans"/>
                <w:szCs w:val="19"/>
              </w:rPr>
              <w:t>Deklarujemy bezpłatn</w:t>
            </w:r>
            <w:r>
              <w:rPr>
                <w:rFonts w:ascii="Fira Sans" w:hAnsi="Fira Sans"/>
                <w:szCs w:val="19"/>
              </w:rPr>
              <w:t>y</w:t>
            </w:r>
            <w:r>
              <w:rPr>
                <w:rFonts w:ascii="Fira Sans" w:hAnsi="Fira Sans"/>
                <w:szCs w:val="19"/>
              </w:rPr>
              <w:t xml:space="preserve"> warsztat z NKP</w:t>
            </w:r>
          </w:p>
        </w:tc>
        <w:tc>
          <w:tcPr>
            <w:tcW w:w="1842" w:type="dxa"/>
            <w:vAlign w:val="center"/>
          </w:tcPr>
          <w:p w14:paraId="0968C44B" w14:textId="11BF6245" w:rsidR="00F77B20" w:rsidRPr="00A929B5" w:rsidRDefault="00F77B20" w:rsidP="00F30CCB">
            <w:pPr>
              <w:pStyle w:val="1"/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Fira Sans" w:eastAsia="Calibri" w:hAnsi="Fira Sans" w:cs="Calibri Light"/>
                <w:color w:val="000000" w:themeColor="text1"/>
                <w:szCs w:val="19"/>
                <w:lang w:bidi="ar-SA"/>
              </w:rPr>
            </w:pPr>
            <w:r>
              <w:rPr>
                <w:rFonts w:ascii="Fira Sans" w:eastAsia="Calibri" w:hAnsi="Fira Sans" w:cs="Calibri Light"/>
                <w:color w:val="000000" w:themeColor="text1"/>
                <w:szCs w:val="19"/>
                <w:lang w:bidi="ar-SA"/>
              </w:rPr>
              <w:t>Tak/Nie*</w:t>
            </w:r>
          </w:p>
        </w:tc>
      </w:tr>
    </w:tbl>
    <w:p w14:paraId="56FEC809" w14:textId="651157C8" w:rsidR="00F2700F" w:rsidRPr="00A929B5" w:rsidRDefault="00F2700F" w:rsidP="00F2700F">
      <w:pPr>
        <w:pStyle w:val="Akapitzlist"/>
        <w:tabs>
          <w:tab w:val="left" w:pos="3612"/>
          <w:tab w:val="left" w:pos="8279"/>
          <w:tab w:val="left" w:pos="8704"/>
        </w:tabs>
        <w:suppressAutoHyphens/>
        <w:spacing w:before="120" w:after="120"/>
        <w:ind w:left="357" w:firstLine="0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Kryterium nr </w:t>
      </w:r>
      <w:r w:rsidR="00C81426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3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567"/>
        <w:gridCol w:w="6804"/>
        <w:gridCol w:w="1842"/>
      </w:tblGrid>
      <w:tr w:rsidR="007732C4" w:rsidRPr="00A929B5" w14:paraId="5E5DE39F" w14:textId="77777777" w:rsidTr="007732C4">
        <w:tc>
          <w:tcPr>
            <w:tcW w:w="7371" w:type="dxa"/>
            <w:gridSpan w:val="2"/>
            <w:shd w:val="clear" w:color="auto" w:fill="808080" w:themeFill="background1" w:themeFillShade="80"/>
          </w:tcPr>
          <w:p w14:paraId="568E91CE" w14:textId="77777777" w:rsidR="007732C4" w:rsidRPr="00A929B5" w:rsidRDefault="007732C4" w:rsidP="00EA4CAE">
            <w:pPr>
              <w:pStyle w:val="1"/>
              <w:spacing w:before="60" w:after="60" w:line="240" w:lineRule="auto"/>
              <w:ind w:left="0" w:firstLine="0"/>
              <w:jc w:val="center"/>
              <w:rPr>
                <w:rFonts w:ascii="Fira Sans" w:eastAsia="Calibri" w:hAnsi="Fira Sans" w:cs="Calibri Light"/>
                <w:b/>
                <w:smallCaps/>
                <w:color w:val="000000" w:themeColor="text1"/>
                <w:szCs w:val="19"/>
              </w:rPr>
            </w:pPr>
            <w:r w:rsidRPr="00A929B5">
              <w:rPr>
                <w:rFonts w:ascii="Fira Sans" w:eastAsia="Calibri" w:hAnsi="Fira Sans" w:cs="Calibri Light"/>
                <w:b/>
                <w:smallCaps/>
                <w:color w:val="FFFFFF" w:themeColor="background1"/>
                <w:szCs w:val="19"/>
              </w:rPr>
              <w:t>Nazwa parametru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367C6C92" w14:textId="764D3FEE" w:rsidR="007732C4" w:rsidRPr="00A929B5" w:rsidRDefault="008513C8" w:rsidP="006175B3">
            <w:pPr>
              <w:pStyle w:val="1"/>
              <w:spacing w:before="60" w:after="60" w:line="240" w:lineRule="auto"/>
              <w:ind w:left="0" w:firstLine="0"/>
              <w:jc w:val="center"/>
              <w:rPr>
                <w:rFonts w:ascii="Fira Sans" w:eastAsia="Calibri" w:hAnsi="Fira Sans" w:cs="Calibri Light"/>
                <w:b/>
                <w:color w:val="000000" w:themeColor="text1"/>
                <w:szCs w:val="19"/>
              </w:rPr>
            </w:pPr>
            <w:r>
              <w:rPr>
                <w:rFonts w:ascii="Fira Sans" w:eastAsia="Calibri" w:hAnsi="Fira Sans" w:cs="Calibri Light"/>
                <w:b/>
                <w:smallCaps/>
                <w:color w:val="FFFFFF" w:themeColor="background1"/>
                <w:szCs w:val="19"/>
              </w:rPr>
              <w:t>Potwierdzenie</w:t>
            </w:r>
          </w:p>
        </w:tc>
      </w:tr>
      <w:tr w:rsidR="007732C4" w:rsidRPr="00A929B5" w14:paraId="4EB951E2" w14:textId="77777777" w:rsidTr="007732C4">
        <w:tc>
          <w:tcPr>
            <w:tcW w:w="567" w:type="dxa"/>
            <w:vMerge w:val="restart"/>
            <w:vAlign w:val="center"/>
          </w:tcPr>
          <w:p w14:paraId="52F228A5" w14:textId="44FB062C" w:rsidR="007732C4" w:rsidRPr="00A929B5" w:rsidRDefault="00AB34AD" w:rsidP="00EA4CAE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Fira Sans" w:eastAsia="Times New Roman" w:hAnsi="Fira Sans" w:cs="Calibri Light"/>
                <w:bCs/>
                <w:color w:val="auto"/>
                <w:szCs w:val="19"/>
                <w:lang w:bidi="ar-SA"/>
              </w:rPr>
            </w:pPr>
            <w:r>
              <w:rPr>
                <w:rFonts w:ascii="Fira Sans" w:eastAsia="Times New Roman" w:hAnsi="Fira Sans" w:cs="Calibri Light"/>
                <w:bCs/>
                <w:color w:val="auto"/>
                <w:szCs w:val="19"/>
                <w:lang w:bidi="ar-SA"/>
              </w:rPr>
              <w:t>A</w:t>
            </w:r>
          </w:p>
        </w:tc>
        <w:tc>
          <w:tcPr>
            <w:tcW w:w="8646" w:type="dxa"/>
            <w:gridSpan w:val="2"/>
          </w:tcPr>
          <w:p w14:paraId="2F0E32A3" w14:textId="1CBF32F4" w:rsidR="007732C4" w:rsidRPr="00A929B5" w:rsidRDefault="006175B3" w:rsidP="00F77B20">
            <w:pPr>
              <w:pStyle w:val="1"/>
              <w:spacing w:before="40" w:after="40" w:line="240" w:lineRule="auto"/>
              <w:ind w:left="0" w:firstLine="0"/>
              <w:rPr>
                <w:rFonts w:ascii="Fira Sans" w:eastAsiaTheme="minorHAnsi" w:hAnsi="Fira Sans" w:cs="Calibri Light"/>
                <w:bCs/>
                <w:szCs w:val="19"/>
              </w:rPr>
            </w:pPr>
            <w:r>
              <w:rPr>
                <w:rFonts w:ascii="Fira Sans" w:eastAsia="Calibri" w:hAnsi="Fira Sans"/>
                <w:szCs w:val="19"/>
              </w:rPr>
              <w:t>Bezpłatne g</w:t>
            </w:r>
            <w:r w:rsidRPr="00722E35">
              <w:rPr>
                <w:rFonts w:ascii="Fira Sans" w:eastAsia="Calibri" w:hAnsi="Fira Sans"/>
                <w:szCs w:val="19"/>
              </w:rPr>
              <w:t xml:space="preserve">odziny asysty technicznej </w:t>
            </w:r>
            <w:r w:rsidR="00F77B20">
              <w:rPr>
                <w:rFonts w:ascii="Fira Sans" w:eastAsia="Calibri" w:hAnsi="Fira Sans"/>
                <w:szCs w:val="19"/>
              </w:rPr>
              <w:t xml:space="preserve">w ilości 30 godzin </w:t>
            </w:r>
          </w:p>
        </w:tc>
      </w:tr>
      <w:tr w:rsidR="007732C4" w:rsidRPr="00A929B5" w14:paraId="359843A0" w14:textId="77777777" w:rsidTr="007732C4">
        <w:tc>
          <w:tcPr>
            <w:tcW w:w="567" w:type="dxa"/>
            <w:vMerge/>
            <w:vAlign w:val="center"/>
          </w:tcPr>
          <w:p w14:paraId="36872D8F" w14:textId="77777777" w:rsidR="007732C4" w:rsidRPr="00A929B5" w:rsidRDefault="007732C4" w:rsidP="007732C4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Fira Sans" w:eastAsia="Times New Roman" w:hAnsi="Fira Sans" w:cs="Calibri Light"/>
                <w:bCs/>
                <w:color w:val="auto"/>
                <w:szCs w:val="19"/>
                <w:lang w:bidi="ar-SA"/>
              </w:rPr>
            </w:pPr>
          </w:p>
        </w:tc>
        <w:tc>
          <w:tcPr>
            <w:tcW w:w="6804" w:type="dxa"/>
          </w:tcPr>
          <w:p w14:paraId="7AEB9459" w14:textId="0C9A86C6" w:rsidR="007732C4" w:rsidRPr="00A929B5" w:rsidRDefault="006175B3" w:rsidP="00F2700F">
            <w:pPr>
              <w:pStyle w:val="1"/>
              <w:spacing w:before="40" w:after="40" w:line="240" w:lineRule="auto"/>
              <w:ind w:left="0" w:firstLine="0"/>
              <w:rPr>
                <w:rFonts w:ascii="Fira Sans" w:eastAsiaTheme="minorHAnsi" w:hAnsi="Fira Sans" w:cs="Calibri Light"/>
                <w:bCs/>
                <w:szCs w:val="19"/>
              </w:rPr>
            </w:pPr>
            <w:r>
              <w:rPr>
                <w:rFonts w:ascii="Fira Sans" w:hAnsi="Fira Sans"/>
                <w:szCs w:val="19"/>
              </w:rPr>
              <w:t xml:space="preserve">Deklarujemy bezpłatne godziny asysty w ilości </w:t>
            </w:r>
            <w:r w:rsidR="008513C8">
              <w:rPr>
                <w:rFonts w:ascii="Fira Sans" w:hAnsi="Fira Sans"/>
                <w:szCs w:val="19"/>
              </w:rPr>
              <w:t xml:space="preserve">30 godzin </w:t>
            </w:r>
          </w:p>
        </w:tc>
        <w:tc>
          <w:tcPr>
            <w:tcW w:w="1842" w:type="dxa"/>
            <w:vAlign w:val="center"/>
          </w:tcPr>
          <w:p w14:paraId="3AA70C86" w14:textId="7DE6BF5C" w:rsidR="007732C4" w:rsidRPr="00A929B5" w:rsidRDefault="008513C8" w:rsidP="007732C4">
            <w:pPr>
              <w:pStyle w:val="1"/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Fira Sans" w:eastAsia="Calibri" w:hAnsi="Fira Sans" w:cs="Calibri Light"/>
                <w:color w:val="000000" w:themeColor="text1"/>
                <w:szCs w:val="19"/>
                <w:lang w:bidi="ar-SA"/>
              </w:rPr>
            </w:pPr>
            <w:r>
              <w:rPr>
                <w:rFonts w:ascii="Fira Sans" w:eastAsia="Calibri" w:hAnsi="Fira Sans" w:cs="Calibri Light"/>
                <w:color w:val="000000" w:themeColor="text1"/>
                <w:szCs w:val="19"/>
                <w:lang w:bidi="ar-SA"/>
              </w:rPr>
              <w:t>Tak/Nie*</w:t>
            </w:r>
          </w:p>
        </w:tc>
      </w:tr>
    </w:tbl>
    <w:p w14:paraId="04C8F352" w14:textId="77777777" w:rsidR="00F77B20" w:rsidRDefault="00F77B20" w:rsidP="00F77B20">
      <w:pPr>
        <w:pStyle w:val="Bezodstpw"/>
        <w:ind w:left="0" w:firstLine="0"/>
        <w:rPr>
          <w:rFonts w:ascii="Fira Sans" w:hAnsi="Fira Sans" w:cs="Arial"/>
          <w:b/>
          <w:bCs/>
          <w:i/>
          <w:iCs/>
          <w:sz w:val="19"/>
          <w:szCs w:val="19"/>
        </w:rPr>
      </w:pPr>
    </w:p>
    <w:p w14:paraId="6687D00A" w14:textId="11B04F68" w:rsidR="00F77B20" w:rsidRPr="00F77B20" w:rsidRDefault="006F3282" w:rsidP="00F77B20">
      <w:pPr>
        <w:pStyle w:val="Bezodstpw"/>
        <w:spacing w:line="276" w:lineRule="auto"/>
        <w:ind w:left="0" w:firstLine="0"/>
        <w:jc w:val="both"/>
        <w:rPr>
          <w:rFonts w:ascii="Fira Sans" w:eastAsia="Palatino Linotype" w:hAnsi="Fira Sans" w:cs="Arial"/>
          <w:sz w:val="19"/>
          <w:szCs w:val="19"/>
          <w:lang w:eastAsia="en-US"/>
        </w:rPr>
      </w:pPr>
      <w:r>
        <w:rPr>
          <w:rFonts w:ascii="Fira Sans" w:hAnsi="Fira Sans" w:cs="Arial"/>
          <w:b/>
          <w:bCs/>
          <w:iCs/>
          <w:sz w:val="19"/>
          <w:szCs w:val="19"/>
        </w:rPr>
        <w:t>W przypadku zaoferowania</w:t>
      </w:r>
      <w:r w:rsidR="00F77B20">
        <w:rPr>
          <w:rFonts w:ascii="Fira Sans" w:hAnsi="Fira Sans" w:cs="Arial"/>
          <w:b/>
          <w:bCs/>
          <w:iCs/>
          <w:sz w:val="19"/>
          <w:szCs w:val="19"/>
        </w:rPr>
        <w:t xml:space="preserve"> kryterium nr 3 -  </w:t>
      </w:r>
      <w:r w:rsidR="00F77B20" w:rsidRPr="00F77B20">
        <w:rPr>
          <w:rFonts w:ascii="Fira Sans" w:hAnsi="Fira Sans" w:cs="Arial"/>
          <w:bCs/>
          <w:iCs/>
          <w:sz w:val="19"/>
          <w:szCs w:val="19"/>
        </w:rPr>
        <w:t xml:space="preserve">Wykonawca </w:t>
      </w:r>
      <w:r w:rsidR="00F77B20">
        <w:rPr>
          <w:rFonts w:ascii="Fira Sans" w:hAnsi="Fira Sans" w:cs="Arial"/>
          <w:bCs/>
          <w:iCs/>
          <w:sz w:val="19"/>
          <w:szCs w:val="19"/>
        </w:rPr>
        <w:t xml:space="preserve">zobowiązany jest </w:t>
      </w:r>
      <w:r w:rsidR="00F77B20" w:rsidRPr="00F77B20">
        <w:rPr>
          <w:rFonts w:ascii="Fira Sans" w:hAnsi="Fira Sans" w:cs="Arial"/>
          <w:bCs/>
          <w:iCs/>
          <w:sz w:val="19"/>
          <w:szCs w:val="19"/>
        </w:rPr>
        <w:t>skier</w:t>
      </w:r>
      <w:r w:rsidR="00F77B20">
        <w:rPr>
          <w:rFonts w:ascii="Fira Sans" w:hAnsi="Fira Sans" w:cs="Arial"/>
          <w:bCs/>
          <w:iCs/>
          <w:sz w:val="19"/>
          <w:szCs w:val="19"/>
        </w:rPr>
        <w:t xml:space="preserve">ować 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co najmniej dw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ie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 xml:space="preserve"> osob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y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 xml:space="preserve"> posiadając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e</w:t>
      </w:r>
      <w:r w:rsidR="00F77B20">
        <w:rPr>
          <w:rFonts w:ascii="Fira Sans" w:eastAsia="Palatino Linotype" w:hAnsi="Fira Sans" w:cs="Arial"/>
          <w:sz w:val="19"/>
          <w:szCs w:val="19"/>
          <w:lang w:eastAsia="en-US"/>
        </w:rPr>
        <w:t xml:space="preserve"> wiedzę i 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umiejętności w zakresie instalacji, konfiguracji i administracji klastrem oferowane</w:t>
      </w:r>
      <w:r w:rsidR="00F77B20">
        <w:rPr>
          <w:rFonts w:ascii="Fira Sans" w:eastAsia="Palatino Linotype" w:hAnsi="Fira Sans" w:cs="Arial"/>
          <w:sz w:val="19"/>
          <w:szCs w:val="19"/>
          <w:lang w:eastAsia="en-US"/>
        </w:rPr>
        <w:t>g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 xml:space="preserve">o rozwiązania </w:t>
      </w:r>
      <w:proofErr w:type="spellStart"/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Nutanix</w:t>
      </w:r>
      <w:proofErr w:type="spellEnd"/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 xml:space="preserve"> </w:t>
      </w:r>
      <w:proofErr w:type="spellStart"/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Kubernetes</w:t>
      </w:r>
      <w:proofErr w:type="spellEnd"/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 xml:space="preserve"> Platform lub 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równoważnego</w:t>
      </w:r>
      <w:r w:rsidR="00F77B20">
        <w:rPr>
          <w:rFonts w:ascii="Fira Sans" w:eastAsia="Palatino Linotype" w:hAnsi="Fira Sans" w:cs="Arial"/>
          <w:sz w:val="19"/>
          <w:szCs w:val="19"/>
          <w:lang w:eastAsia="en-US"/>
        </w:rPr>
        <w:t>.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 xml:space="preserve"> </w:t>
      </w:r>
      <w:r w:rsidR="00F77B20">
        <w:rPr>
          <w:rFonts w:ascii="Fira Sans" w:eastAsia="Palatino Linotype" w:hAnsi="Fira Sans" w:cs="Arial"/>
          <w:sz w:val="19"/>
          <w:szCs w:val="19"/>
          <w:lang w:eastAsia="en-US"/>
        </w:rPr>
        <w:t>W tabeli należy podać informacje</w:t>
      </w:r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 xml:space="preserve"> na temat ich kwalifikacji zawodowych, uprawnień, doświadczenia niezbędnych do wykonania zamówienia publicznego, a także zakresu wykonywanych przez nie czynności oraz informacją o podstawie do dysponowania tymi </w:t>
      </w:r>
      <w:proofErr w:type="spellStart"/>
      <w:r w:rsidR="00F77B20" w:rsidRPr="00F77B20">
        <w:rPr>
          <w:rFonts w:ascii="Fira Sans" w:eastAsia="Palatino Linotype" w:hAnsi="Fira Sans" w:cs="Arial"/>
          <w:sz w:val="19"/>
          <w:szCs w:val="19"/>
          <w:lang w:eastAsia="en-US"/>
        </w:rPr>
        <w:t>osobam</w:t>
      </w:r>
      <w:proofErr w:type="spellEnd"/>
      <w:r>
        <w:rPr>
          <w:rFonts w:ascii="Fira Sans" w:eastAsia="Palatino Linotype" w:hAnsi="Fira Sans" w:cs="Arial"/>
          <w:sz w:val="19"/>
          <w:szCs w:val="19"/>
          <w:lang w:eastAsia="en-US"/>
        </w:rPr>
        <w:t>.</w:t>
      </w:r>
    </w:p>
    <w:p w14:paraId="49E40C90" w14:textId="77777777" w:rsidR="00F77B20" w:rsidRDefault="00F77B20" w:rsidP="00F77B20">
      <w:pPr>
        <w:pStyle w:val="Bezodstpw"/>
        <w:ind w:left="0" w:firstLine="0"/>
        <w:rPr>
          <w:rFonts w:ascii="Fira Sans" w:hAnsi="Fira Sans" w:cs="Arial"/>
          <w:b/>
          <w:bCs/>
          <w:i/>
          <w:iCs/>
          <w:sz w:val="19"/>
          <w:szCs w:val="19"/>
        </w:rPr>
      </w:pPr>
    </w:p>
    <w:tbl>
      <w:tblPr>
        <w:tblStyle w:val="TableGrid"/>
        <w:tblW w:w="5000" w:type="pct"/>
        <w:tblInd w:w="0" w:type="dxa"/>
        <w:tblCellMar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477"/>
        <w:gridCol w:w="1217"/>
        <w:gridCol w:w="1670"/>
        <w:gridCol w:w="2096"/>
        <w:gridCol w:w="1944"/>
        <w:gridCol w:w="2224"/>
      </w:tblGrid>
      <w:tr w:rsidR="00F77B20" w14:paraId="31A87FC3" w14:textId="77777777" w:rsidTr="00F77B20">
        <w:trPr>
          <w:trHeight w:val="922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462BF7E9" w14:textId="77777777" w:rsidR="00F77B20" w:rsidRPr="008513C8" w:rsidRDefault="00F77B20" w:rsidP="00F30CCB">
            <w:pPr>
              <w:spacing w:line="259" w:lineRule="auto"/>
              <w:ind w:left="41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Lp. 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1FD26EB4" w14:textId="77777777" w:rsidR="00F77B20" w:rsidRPr="008513C8" w:rsidRDefault="00F77B20" w:rsidP="00F30CCB">
            <w:pPr>
              <w:spacing w:line="259" w:lineRule="auto"/>
              <w:ind w:left="50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Stanowisko 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66EDA6B0" w14:textId="77777777" w:rsidR="00F77B20" w:rsidRPr="008513C8" w:rsidRDefault="00F77B20" w:rsidP="00F30CCB">
            <w:pPr>
              <w:spacing w:line="259" w:lineRule="auto"/>
              <w:ind w:left="41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Imię i nazwisko 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462089B9" w14:textId="77777777" w:rsidR="00F77B20" w:rsidRPr="008513C8" w:rsidRDefault="00F77B20" w:rsidP="00F30CCB">
            <w:pPr>
              <w:spacing w:line="259" w:lineRule="auto"/>
              <w:ind w:left="40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Kwalifikacje zawodowe 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69506B9A" w14:textId="77777777" w:rsidR="00F77B20" w:rsidRPr="008513C8" w:rsidRDefault="00F77B20" w:rsidP="00F30CCB">
            <w:pPr>
              <w:spacing w:line="259" w:lineRule="auto"/>
              <w:ind w:left="47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Doświadczenie 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4D3CD447" w14:textId="77777777" w:rsidR="00F77B20" w:rsidRPr="008513C8" w:rsidRDefault="00F77B20" w:rsidP="00F30CCB">
            <w:pPr>
              <w:spacing w:line="259" w:lineRule="auto"/>
              <w:ind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Dysponowanie pracownikiem </w:t>
            </w:r>
          </w:p>
        </w:tc>
      </w:tr>
      <w:tr w:rsidR="00F77B20" w14:paraId="5B3BEA9E" w14:textId="77777777" w:rsidTr="00F77B20">
        <w:trPr>
          <w:trHeight w:val="707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A18C2" w14:textId="77777777" w:rsidR="00F77B20" w:rsidRPr="008513C8" w:rsidRDefault="00F77B20" w:rsidP="00F30CCB">
            <w:pPr>
              <w:spacing w:line="259" w:lineRule="auto"/>
              <w:ind w:left="41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1. 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497CD" w14:textId="77777777" w:rsidR="00F77B20" w:rsidRPr="008513C8" w:rsidRDefault="00F77B20" w:rsidP="00F30CCB">
            <w:pPr>
              <w:spacing w:line="259" w:lineRule="auto"/>
              <w:ind w:left="103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 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07EB3" w14:textId="77777777" w:rsidR="00F77B20" w:rsidRPr="008513C8" w:rsidRDefault="00F77B20" w:rsidP="00F30CCB">
            <w:pPr>
              <w:spacing w:line="259" w:lineRule="auto"/>
              <w:ind w:left="97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 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949BC" w14:textId="77777777" w:rsidR="00F77B20" w:rsidRPr="008513C8" w:rsidRDefault="00F77B20" w:rsidP="00F30CCB">
            <w:pPr>
              <w:spacing w:line="259" w:lineRule="auto"/>
              <w:jc w:val="both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E6752" w14:textId="77777777" w:rsidR="00F77B20" w:rsidRPr="008513C8" w:rsidRDefault="00F77B20" w:rsidP="00F30CCB">
            <w:pPr>
              <w:spacing w:line="259" w:lineRule="auto"/>
              <w:ind w:left="71" w:firstLine="0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E8D34" w14:textId="77777777" w:rsidR="00F77B20" w:rsidRPr="008513C8" w:rsidRDefault="00F77B20" w:rsidP="00F30CCB">
            <w:pPr>
              <w:spacing w:line="259" w:lineRule="auto"/>
              <w:ind w:left="72" w:firstLine="0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 </w:t>
            </w:r>
          </w:p>
        </w:tc>
      </w:tr>
      <w:tr w:rsidR="00F77B20" w14:paraId="0E4E4186" w14:textId="77777777" w:rsidTr="00F77B20">
        <w:trPr>
          <w:trHeight w:val="706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48A5D" w14:textId="77777777" w:rsidR="00F77B20" w:rsidRPr="008513C8" w:rsidRDefault="00F77B20" w:rsidP="00F30CCB">
            <w:pPr>
              <w:spacing w:line="259" w:lineRule="auto"/>
              <w:ind w:left="41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2. 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D8E4" w14:textId="77777777" w:rsidR="00F77B20" w:rsidRPr="008513C8" w:rsidRDefault="00F77B20" w:rsidP="00F30CCB">
            <w:pPr>
              <w:spacing w:line="259" w:lineRule="auto"/>
              <w:ind w:left="103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 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98B21" w14:textId="77777777" w:rsidR="00F77B20" w:rsidRPr="008513C8" w:rsidRDefault="00F77B20" w:rsidP="00F30CCB">
            <w:pPr>
              <w:spacing w:line="259" w:lineRule="auto"/>
              <w:ind w:left="97" w:firstLine="0"/>
              <w:jc w:val="center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 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B44D5" w14:textId="77777777" w:rsidR="00F77B20" w:rsidRPr="008513C8" w:rsidRDefault="00F77B20" w:rsidP="00F30CCB">
            <w:pPr>
              <w:spacing w:line="259" w:lineRule="auto"/>
              <w:jc w:val="both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C8309" w14:textId="77777777" w:rsidR="00F77B20" w:rsidRPr="008513C8" w:rsidRDefault="00F77B20" w:rsidP="00F30CCB">
            <w:pPr>
              <w:spacing w:line="259" w:lineRule="auto"/>
              <w:ind w:left="71" w:firstLine="0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BBA13" w14:textId="77777777" w:rsidR="00F77B20" w:rsidRPr="008513C8" w:rsidRDefault="00F77B20" w:rsidP="00F30CCB">
            <w:pPr>
              <w:spacing w:line="259" w:lineRule="auto"/>
              <w:ind w:left="2" w:firstLine="0"/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</w:pPr>
            <w:r w:rsidRPr="008513C8">
              <w:rPr>
                <w:rFonts w:ascii="Fira Sans" w:eastAsia="Lucida Sans Unicode" w:hAnsi="Fira Sans" w:cs="Tahoma"/>
                <w:color w:val="000000"/>
                <w:sz w:val="19"/>
                <w:szCs w:val="19"/>
                <w:lang w:bidi="en-US"/>
              </w:rPr>
              <w:t xml:space="preserve"> </w:t>
            </w:r>
          </w:p>
        </w:tc>
      </w:tr>
    </w:tbl>
    <w:p w14:paraId="53091137" w14:textId="77777777" w:rsidR="00F77B20" w:rsidRDefault="00F77B20" w:rsidP="00F77B20">
      <w:pPr>
        <w:pStyle w:val="Bezodstpw"/>
        <w:ind w:left="0" w:firstLine="0"/>
        <w:rPr>
          <w:rFonts w:ascii="Fira Sans" w:eastAsia="Palatino Linotype" w:hAnsi="Fira Sans" w:cs="Arial"/>
          <w:i/>
          <w:sz w:val="19"/>
          <w:szCs w:val="19"/>
          <w:lang w:eastAsia="en-US"/>
        </w:rPr>
      </w:pPr>
    </w:p>
    <w:p w14:paraId="5D82E3C8" w14:textId="77777777" w:rsidR="006F3282" w:rsidRDefault="006F3282" w:rsidP="00F77B20">
      <w:pPr>
        <w:pStyle w:val="Bezodstpw"/>
        <w:ind w:left="0" w:firstLine="0"/>
        <w:rPr>
          <w:rFonts w:ascii="Fira Sans" w:eastAsia="Palatino Linotype" w:hAnsi="Fira Sans" w:cs="Arial"/>
          <w:i/>
          <w:sz w:val="19"/>
          <w:szCs w:val="19"/>
          <w:lang w:eastAsia="en-US"/>
        </w:rPr>
      </w:pPr>
    </w:p>
    <w:p w14:paraId="4987FF52" w14:textId="39A5B70D" w:rsidR="008052D2" w:rsidRPr="008052D2" w:rsidRDefault="00AB4DCE" w:rsidP="00AB4DCE">
      <w:pPr>
        <w:pStyle w:val="Akapitzlist"/>
        <w:numPr>
          <w:ilvl w:val="0"/>
          <w:numId w:val="4"/>
        </w:numPr>
        <w:tabs>
          <w:tab w:val="left" w:pos="3612"/>
          <w:tab w:val="left" w:pos="8279"/>
          <w:tab w:val="left" w:pos="8704"/>
        </w:tabs>
        <w:suppressAutoHyphens/>
        <w:spacing w:before="120" w:after="120"/>
        <w:ind w:left="357" w:hanging="357"/>
        <w:contextualSpacing w:val="0"/>
        <w:jc w:val="both"/>
        <w:rPr>
          <w:rFonts w:ascii="Fira Sans" w:hAnsi="Fira Sans" w:cs="Arial"/>
          <w:b/>
          <w:bCs/>
          <w:i/>
          <w:iCs/>
          <w:sz w:val="19"/>
          <w:szCs w:val="19"/>
        </w:rPr>
      </w:pPr>
      <w:r w:rsidRPr="00AB4DCE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Zamówienie zrealizujemy w terminach określonych w SWZ, w szczególności w Projekcie Umowy.</w:t>
      </w: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załącznik nr 3 do SWZ</w:t>
      </w:r>
    </w:p>
    <w:p w14:paraId="1EEE4C7A" w14:textId="1DEBC9D5" w:rsidR="00982626" w:rsidRPr="00A929B5" w:rsidRDefault="00AD1DA6" w:rsidP="00042818">
      <w:pPr>
        <w:pStyle w:val="Akapitzlist"/>
        <w:numPr>
          <w:ilvl w:val="0"/>
          <w:numId w:val="4"/>
        </w:numPr>
        <w:tabs>
          <w:tab w:val="left" w:pos="3612"/>
          <w:tab w:val="left" w:pos="8279"/>
          <w:tab w:val="left" w:pos="8704"/>
        </w:tabs>
        <w:suppressAutoHyphens/>
        <w:spacing w:before="120" w:after="120"/>
        <w:ind w:left="357" w:hanging="357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Niniejszym oświadczam, że:</w:t>
      </w: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ab/>
      </w:r>
    </w:p>
    <w:p w14:paraId="5ACAFC1B" w14:textId="5FF8B8EB" w:rsidR="002D773E" w:rsidRDefault="002D773E" w:rsidP="009463C9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ind w:left="851" w:hanging="567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firma, którą reprezentuję jest mikroprzedsiębiorstwem /małym przedsiębiorstwem / średnim przedsiębiorstwem</w:t>
      </w:r>
      <w:r w:rsidR="0078233A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;</w:t>
      </w:r>
    </w:p>
    <w:p w14:paraId="39198A9E" w14:textId="77777777" w:rsidR="00B81A05" w:rsidRPr="00B81A05" w:rsidRDefault="00B81A05" w:rsidP="00B81A05">
      <w:pPr>
        <w:pStyle w:val="Tekstprzypisukocowego"/>
        <w:ind w:left="284" w:firstLine="0"/>
        <w:rPr>
          <w:rFonts w:ascii="Fira Sans" w:eastAsia="Times New Roman" w:hAnsi="Fira Sans" w:cs="Calibri Light"/>
          <w:i/>
          <w:kern w:val="1"/>
          <w:sz w:val="14"/>
          <w:szCs w:val="14"/>
          <w:lang w:eastAsia="ar-SA"/>
        </w:rPr>
      </w:pPr>
      <w:r w:rsidRPr="00B81A05">
        <w:rPr>
          <w:rFonts w:ascii="Fira Sans" w:eastAsia="Times New Roman" w:hAnsi="Fira Sans" w:cs="Calibri Light"/>
          <w:i/>
          <w:kern w:val="1"/>
          <w:sz w:val="14"/>
          <w:szCs w:val="14"/>
          <w:lang w:eastAsia="ar-SA"/>
        </w:rPr>
        <w:t>niepotrzebne skreślić</w:t>
      </w:r>
    </w:p>
    <w:p w14:paraId="23E7A93D" w14:textId="77777777" w:rsidR="00B81A05" w:rsidRPr="00B81A05" w:rsidRDefault="00B81A05" w:rsidP="00B81A05">
      <w:pPr>
        <w:ind w:left="284" w:firstLine="0"/>
        <w:jc w:val="both"/>
        <w:rPr>
          <w:rFonts w:ascii="Fira Sans" w:hAnsi="Fira Sans" w:cs="Calibri Light"/>
          <w:sz w:val="14"/>
          <w:szCs w:val="14"/>
        </w:rPr>
      </w:pPr>
      <w:r w:rsidRPr="00B81A05">
        <w:rPr>
          <w:rStyle w:val="DeltaViewInsertion"/>
          <w:rFonts w:ascii="Fira Sans" w:hAnsi="Fira Sans" w:cs="Calibri Light"/>
          <w:b w:val="0"/>
          <w:sz w:val="14"/>
          <w:szCs w:val="14"/>
        </w:rPr>
        <w:t>Zgodnie z zaleceniem Komisji (UE) z dnia 6 maja 2003 r. dotyczące definicji mikroprzedsiębiorstw oraz małych i średnich przedsiębiorstw:</w:t>
      </w:r>
    </w:p>
    <w:p w14:paraId="09545AD6" w14:textId="77777777" w:rsidR="00B81A05" w:rsidRPr="00B81A05" w:rsidRDefault="00B81A05" w:rsidP="00B81A05">
      <w:pPr>
        <w:ind w:left="284" w:firstLine="0"/>
        <w:jc w:val="both"/>
        <w:rPr>
          <w:rFonts w:ascii="Fira Sans" w:hAnsi="Fira Sans" w:cs="Calibri Light"/>
          <w:i/>
          <w:sz w:val="14"/>
          <w:szCs w:val="14"/>
        </w:rPr>
      </w:pPr>
      <w:r w:rsidRPr="00B81A05">
        <w:rPr>
          <w:rFonts w:ascii="Fira Sans" w:hAnsi="Fira Sans" w:cs="Calibri Light"/>
          <w:i/>
          <w:sz w:val="14"/>
          <w:szCs w:val="14"/>
        </w:rPr>
        <w:t>Mikroprzedsiębiorstwo: przedsiębiorstwo, które zatrudnia mniej niż 10 osób i którego roczny obrót lub roczna suma bilansowa nie przekracza 2 milionów EUR.</w:t>
      </w:r>
    </w:p>
    <w:p w14:paraId="042D76C6" w14:textId="77777777" w:rsidR="00B81A05" w:rsidRPr="00B81A05" w:rsidRDefault="00B81A05" w:rsidP="00B81A05">
      <w:pPr>
        <w:ind w:left="284" w:firstLine="0"/>
        <w:jc w:val="both"/>
        <w:rPr>
          <w:rFonts w:ascii="Fira Sans" w:hAnsi="Fira Sans" w:cs="Calibri Light"/>
          <w:i/>
          <w:sz w:val="14"/>
          <w:szCs w:val="14"/>
        </w:rPr>
      </w:pPr>
      <w:r w:rsidRPr="00B81A05">
        <w:rPr>
          <w:rFonts w:ascii="Fira Sans" w:hAnsi="Fira Sans" w:cs="Calibri Light"/>
          <w:i/>
          <w:sz w:val="14"/>
          <w:szCs w:val="14"/>
        </w:rPr>
        <w:t>Małe przedsiębiorstwo: przedsiębiorstwo, które zatrudnia mniej niż 50 osób i którego roczny obrót lub roczna suma bilansowa nie przekracza 10 milionów EUR.</w:t>
      </w:r>
    </w:p>
    <w:p w14:paraId="5F3231CA" w14:textId="77777777" w:rsidR="00B81A05" w:rsidRPr="00B81A05" w:rsidRDefault="00B81A05" w:rsidP="00B81A05">
      <w:pPr>
        <w:ind w:left="284" w:firstLine="0"/>
        <w:jc w:val="both"/>
        <w:rPr>
          <w:rFonts w:ascii="Fira Sans" w:hAnsi="Fira Sans" w:cs="Calibri Light"/>
          <w:i/>
          <w:sz w:val="14"/>
          <w:szCs w:val="14"/>
        </w:rPr>
      </w:pPr>
      <w:r w:rsidRPr="00B81A05">
        <w:rPr>
          <w:rFonts w:ascii="Fira Sans" w:hAnsi="Fira Sans" w:cs="Calibri Light"/>
          <w:i/>
          <w:sz w:val="14"/>
          <w:szCs w:val="14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837A09D" w14:textId="77777777" w:rsidR="00B81A05" w:rsidRPr="00B81A05" w:rsidRDefault="00B81A05" w:rsidP="00B81A05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/>
        <w:ind w:left="284"/>
        <w:jc w:val="both"/>
        <w:rPr>
          <w:rFonts w:ascii="Fira Sans" w:eastAsia="Times New Roman" w:hAnsi="Fira Sans" w:cs="Calibri Light"/>
          <w:kern w:val="1"/>
          <w:sz w:val="14"/>
          <w:szCs w:val="14"/>
          <w:lang w:eastAsia="ar-SA"/>
        </w:rPr>
        <w:sectPr w:rsidR="00B81A05" w:rsidRPr="00B81A05" w:rsidSect="00A929B5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type w:val="continuous"/>
          <w:pgSz w:w="11906" w:h="16838" w:code="9"/>
          <w:pgMar w:top="1134" w:right="1134" w:bottom="1701" w:left="1134" w:header="340" w:footer="397" w:gutter="0"/>
          <w:cols w:space="708"/>
          <w:titlePg/>
          <w:docGrid w:linePitch="360"/>
        </w:sectPr>
      </w:pPr>
    </w:p>
    <w:p w14:paraId="3CB33947" w14:textId="1507AB04" w:rsidR="00AD1DA6" w:rsidRDefault="002D773E" w:rsidP="00AB34AD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lastRenderedPageBreak/>
        <w:t>p</w:t>
      </w:r>
      <w:r w:rsidR="00AD1DA6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rzedmiot oferty jest zgodny z przedmiotem zamówienia</w:t>
      </w:r>
      <w:r w:rsidR="0078233A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;</w:t>
      </w:r>
    </w:p>
    <w:p w14:paraId="535D5E67" w14:textId="3569535C" w:rsidR="00AB4DCE" w:rsidRPr="00A929B5" w:rsidRDefault="00AB4DCE" w:rsidP="00AB4DCE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z</w:t>
      </w:r>
      <w:r w:rsidRPr="00AB4DCE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apoznaliśmy się z SWZ wraz z załącznikami, Projektem Umowy, wyjaśnieniami do SWZ oraz modyfikacjami SWZ, w tym załączników do SWZ, i nie wnosimy do nich zastrzeżeń, przyjmujemy warunki w nich zawarte i uznajemy się za związanych określonymi w niej postanowieniami i zasadami postępowania.</w:t>
      </w:r>
    </w:p>
    <w:p w14:paraId="447936BC" w14:textId="4423D1E1" w:rsidR="002D773E" w:rsidRPr="00A929B5" w:rsidRDefault="002D773E" w:rsidP="009463C9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ind w:left="850" w:hanging="493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z</w:t>
      </w:r>
      <w:r w:rsidR="005773E6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awarty w </w:t>
      </w:r>
      <w:r w:rsidR="00661ACD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SWZ</w:t>
      </w:r>
      <w:r w:rsidR="005773E6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zamówienia wzór umowy został przez nas zaakceptowany i zobowiązujemy się w</w:t>
      </w:r>
      <w:r w:rsidR="00661ACD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 </w:t>
      </w:r>
      <w:r w:rsidR="005773E6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przypadku wybrania naszej oferty do zawarcia umowy na warunkach w niej określonych w miejscu i terminie wyznaczonym przez Zamawiającego</w:t>
      </w:r>
      <w:r w:rsidR="0078233A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;</w:t>
      </w:r>
    </w:p>
    <w:p w14:paraId="16B258A4" w14:textId="7191FF09" w:rsidR="0078233A" w:rsidRPr="00A929B5" w:rsidRDefault="0078233A" w:rsidP="0078233A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ind w:left="850" w:hanging="493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wybór oferty nie będzie prowadzić do powstania u Zamawiającego obowiązku podatkowego zgodnie z przepisami o podatku od towarów i usług / wybór oferty będzie prowadzić do powstania u</w:t>
      </w:r>
      <w:r w:rsidR="00410FF3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 </w:t>
      </w: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Zamawiającego obowiązku podatkowego zgodnie z przepisami o podatku od towarów i usług i wskazuję: nazwę (rodzaj) towaru, których dostawa będzie prowadziła do powstania obowiązku podatkowego, wartość towaru objętego obowiązkiem podatkowym Zamawiającego, bez kwoty podatku oraz stawkę podatku od towarów i usług, która zgodnie z wiedzą Wykonawcy, będzie miała zastosowanie*</w:t>
      </w:r>
      <w:r w:rsidR="006F2E5C"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;</w:t>
      </w:r>
    </w:p>
    <w:p w14:paraId="52FF51EF" w14:textId="4AB86DC2" w:rsidR="0078233A" w:rsidRPr="00A929B5" w:rsidRDefault="0078233A" w:rsidP="0078233A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ind w:left="850" w:firstLine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A929B5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lastRenderedPageBreak/>
        <w:t xml:space="preserve">……………………………………………………………………………………………………..….. </w:t>
      </w:r>
    </w:p>
    <w:p w14:paraId="63EB920B" w14:textId="77777777" w:rsidR="0078233A" w:rsidRPr="00B81A05" w:rsidRDefault="0078233A" w:rsidP="0078233A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ind w:left="850" w:firstLine="0"/>
        <w:jc w:val="both"/>
        <w:rPr>
          <w:rFonts w:ascii="Fira Sans" w:eastAsia="Times New Roman" w:hAnsi="Fira Sans" w:cs="Calibri Light"/>
          <w:i/>
          <w:iCs/>
          <w:kern w:val="1"/>
          <w:sz w:val="16"/>
          <w:szCs w:val="16"/>
          <w:lang w:eastAsia="ar-SA"/>
        </w:rPr>
      </w:pPr>
      <w:r w:rsidRPr="00B81A05">
        <w:rPr>
          <w:rFonts w:ascii="Fira Sans" w:eastAsia="Times New Roman" w:hAnsi="Fira Sans" w:cs="Calibri Light"/>
          <w:i/>
          <w:iCs/>
          <w:kern w:val="1"/>
          <w:sz w:val="16"/>
          <w:szCs w:val="16"/>
          <w:lang w:eastAsia="ar-SA"/>
        </w:rPr>
        <w:t>* niepotrzebne skreślić</w:t>
      </w:r>
    </w:p>
    <w:p w14:paraId="6A3BF862" w14:textId="540D5605" w:rsidR="00982626" w:rsidRPr="0096719A" w:rsidRDefault="0096719A" w:rsidP="007C6ED4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96719A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Wykonawca zamierza powierzyć wykonanie części zamówienia podwykonawcy</w:t>
      </w: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*)</w:t>
      </w:r>
      <w:r w:rsidRPr="0096719A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:</w:t>
      </w:r>
    </w:p>
    <w:tbl>
      <w:tblPr>
        <w:tblW w:w="8744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"/>
        <w:gridCol w:w="4840"/>
        <w:gridCol w:w="3231"/>
      </w:tblGrid>
      <w:tr w:rsidR="00982626" w:rsidRPr="00A929B5" w14:paraId="0423DC7C" w14:textId="77777777" w:rsidTr="0096719A">
        <w:trPr>
          <w:trHeight w:val="74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C6A8E5C" w14:textId="77777777" w:rsidR="00982626" w:rsidRPr="00A929B5" w:rsidRDefault="00982626" w:rsidP="00F84712">
            <w:pPr>
              <w:ind w:left="0" w:firstLine="0"/>
              <w:jc w:val="center"/>
              <w:rPr>
                <w:rFonts w:ascii="Fira Sans" w:eastAsia="Times New Roman" w:hAnsi="Fira Sans" w:cs="Calibri Light"/>
                <w:b/>
                <w:bCs/>
                <w:smallCaps/>
                <w:color w:val="FFFFFF" w:themeColor="background1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b/>
                <w:bCs/>
                <w:smallCaps/>
                <w:color w:val="FFFFFF" w:themeColor="background1"/>
                <w:sz w:val="19"/>
                <w:szCs w:val="19"/>
                <w:lang w:eastAsia="pl-PL"/>
              </w:rPr>
              <w:t>L.p.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vAlign w:val="center"/>
            <w:hideMark/>
          </w:tcPr>
          <w:p w14:paraId="0EE41D2B" w14:textId="212AC7A2" w:rsidR="00982626" w:rsidRPr="00A929B5" w:rsidRDefault="00982626" w:rsidP="00F84712">
            <w:pPr>
              <w:ind w:left="0" w:firstLine="0"/>
              <w:jc w:val="center"/>
              <w:rPr>
                <w:rFonts w:ascii="Fira Sans" w:eastAsia="Times New Roman" w:hAnsi="Fira Sans" w:cs="Calibri Light"/>
                <w:b/>
                <w:bCs/>
                <w:smallCaps/>
                <w:color w:val="FFFFFF" w:themeColor="background1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b/>
                <w:bCs/>
                <w:smallCaps/>
                <w:color w:val="FFFFFF" w:themeColor="background1"/>
                <w:sz w:val="19"/>
                <w:szCs w:val="19"/>
                <w:lang w:eastAsia="pl-PL"/>
              </w:rPr>
              <w:t>zakres zamówienia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03FA182" w14:textId="0594298D" w:rsidR="00982626" w:rsidRPr="00A929B5" w:rsidRDefault="00982626" w:rsidP="00F84712">
            <w:pPr>
              <w:ind w:left="0" w:firstLine="0"/>
              <w:jc w:val="center"/>
              <w:rPr>
                <w:rFonts w:ascii="Fira Sans" w:eastAsia="Times New Roman" w:hAnsi="Fira Sans" w:cs="Calibri Light"/>
                <w:b/>
                <w:bCs/>
                <w:smallCaps/>
                <w:color w:val="FFFFFF" w:themeColor="background1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b/>
                <w:bCs/>
                <w:smallCaps/>
                <w:color w:val="FFFFFF" w:themeColor="background1"/>
                <w:sz w:val="19"/>
                <w:szCs w:val="19"/>
                <w:lang w:eastAsia="pl-PL"/>
              </w:rPr>
              <w:t>Nazwa (firma) podwykonawcy</w:t>
            </w:r>
            <w:r w:rsidR="0096719A">
              <w:rPr>
                <w:rFonts w:ascii="Fira Sans" w:eastAsia="Times New Roman" w:hAnsi="Fira Sans" w:cs="Calibri Light"/>
                <w:b/>
                <w:bCs/>
                <w:smallCaps/>
                <w:color w:val="FFFFFF" w:themeColor="background1"/>
                <w:sz w:val="19"/>
                <w:szCs w:val="19"/>
                <w:lang w:eastAsia="pl-PL"/>
              </w:rPr>
              <w:t xml:space="preserve"> </w:t>
            </w:r>
            <w:r w:rsidR="0096719A" w:rsidRPr="0096719A">
              <w:rPr>
                <w:rFonts w:ascii="Fira Sans" w:eastAsia="Times New Roman" w:hAnsi="Fira Sans" w:cs="Calibri Light"/>
                <w:b/>
                <w:bCs/>
                <w:smallCaps/>
                <w:color w:val="FFFFFF" w:themeColor="background1"/>
                <w:sz w:val="19"/>
                <w:szCs w:val="19"/>
                <w:lang w:eastAsia="pl-PL"/>
              </w:rPr>
              <w:t>jeżeli jest znany</w:t>
            </w:r>
          </w:p>
        </w:tc>
      </w:tr>
      <w:tr w:rsidR="00982626" w:rsidRPr="00A929B5" w14:paraId="670C95F1" w14:textId="77777777" w:rsidTr="005E5821">
        <w:trPr>
          <w:trHeight w:val="56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35DE" w14:textId="77777777" w:rsidR="00982626" w:rsidRPr="00A929B5" w:rsidRDefault="00982626" w:rsidP="00F84712">
            <w:pPr>
              <w:ind w:left="0" w:firstLine="0"/>
              <w:jc w:val="center"/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58805" w14:textId="77777777" w:rsidR="00982626" w:rsidRPr="00A929B5" w:rsidRDefault="00982626" w:rsidP="00F84712">
            <w:pPr>
              <w:ind w:left="0" w:firstLine="0"/>
              <w:jc w:val="center"/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2A1E" w14:textId="77777777" w:rsidR="00982626" w:rsidRPr="00A929B5" w:rsidRDefault="00982626" w:rsidP="00F84712">
            <w:pPr>
              <w:ind w:left="0" w:firstLine="0"/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  <w:t> </w:t>
            </w:r>
          </w:p>
        </w:tc>
      </w:tr>
      <w:tr w:rsidR="00982626" w:rsidRPr="00A929B5" w14:paraId="19CAD663" w14:textId="77777777" w:rsidTr="005E5821">
        <w:trPr>
          <w:trHeight w:val="13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1E9B" w14:textId="77777777" w:rsidR="00982626" w:rsidRPr="00A929B5" w:rsidRDefault="00982626" w:rsidP="00F84712">
            <w:pPr>
              <w:ind w:left="0" w:firstLine="0"/>
              <w:jc w:val="center"/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01B45" w14:textId="77777777" w:rsidR="00982626" w:rsidRPr="00A929B5" w:rsidRDefault="00982626" w:rsidP="00F84712">
            <w:pPr>
              <w:ind w:left="0" w:firstLine="0"/>
              <w:jc w:val="center"/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DC51" w14:textId="77777777" w:rsidR="00982626" w:rsidRPr="00A929B5" w:rsidRDefault="00982626" w:rsidP="00F84712">
            <w:pPr>
              <w:ind w:left="0" w:firstLine="0"/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</w:pPr>
            <w:r w:rsidRPr="00A929B5">
              <w:rPr>
                <w:rFonts w:ascii="Fira Sans" w:eastAsia="Times New Roman" w:hAnsi="Fira Sans" w:cs="Calibri Light"/>
                <w:sz w:val="19"/>
                <w:szCs w:val="19"/>
                <w:lang w:eastAsia="pl-PL"/>
              </w:rPr>
              <w:t> </w:t>
            </w:r>
          </w:p>
        </w:tc>
      </w:tr>
    </w:tbl>
    <w:p w14:paraId="04B87A05" w14:textId="77777777" w:rsidR="0096719A" w:rsidRDefault="0096719A" w:rsidP="00EF35C0">
      <w:pPr>
        <w:ind w:left="850" w:firstLine="0"/>
        <w:rPr>
          <w:rFonts w:ascii="Fira Sans" w:eastAsia="Times New Roman" w:hAnsi="Fira Sans" w:cs="Calibri Light"/>
          <w:i/>
          <w:iCs/>
          <w:kern w:val="1"/>
          <w:sz w:val="19"/>
          <w:szCs w:val="19"/>
          <w:lang w:eastAsia="ar-SA"/>
        </w:rPr>
      </w:pPr>
    </w:p>
    <w:p w14:paraId="17F6BEE6" w14:textId="54D4161D" w:rsidR="0096719A" w:rsidRDefault="0096719A" w:rsidP="0096719A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96719A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Oświadczamy, że wypełniliśmy obowiązki informacyjne przewidziane w art. 13 lub art. 14 RODO wobec osób fizycznych, od których dane osobowe bezpośrednio lub pośrednio pozyskaliśmy w celu ubiegania się o udzielenie niniejszego zamówienia publicznego i zawarcia umowy, w szczególności poinformowaliśmy te osoby, że ich dane zostaną udostępnione i Zamawiające</w:t>
      </w:r>
      <w:r w:rsidR="00C81426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mu</w:t>
      </w:r>
      <w:r w:rsidRPr="0096719A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(Centrum Informatyki Statystycznej) i zapoznaliśmy ich z Klauzulą informacyjną opisanej w SWZ.</w:t>
      </w:r>
    </w:p>
    <w:p w14:paraId="5C002056" w14:textId="11962673" w:rsidR="0096719A" w:rsidRDefault="0096719A" w:rsidP="0096719A">
      <w:pPr>
        <w:pStyle w:val="Akapitzlist"/>
        <w:numPr>
          <w:ilvl w:val="0"/>
          <w:numId w:val="4"/>
        </w:numPr>
        <w:tabs>
          <w:tab w:val="left" w:pos="3612"/>
          <w:tab w:val="left" w:pos="8279"/>
          <w:tab w:val="left" w:pos="8704"/>
        </w:tabs>
        <w:suppressAutoHyphens/>
        <w:spacing w:before="120" w:after="120"/>
        <w:ind w:left="357" w:hanging="357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bookmarkStart w:id="13" w:name="_GoBack"/>
      <w:bookmarkEnd w:id="13"/>
      <w:r w:rsidRPr="0096719A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Dane osoby do kontaktu (imię i nazwisko, email, telefon):</w:t>
      </w:r>
      <w:r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…………………………………………….</w:t>
      </w:r>
    </w:p>
    <w:p w14:paraId="5D334481" w14:textId="1DDFBD1C" w:rsidR="0096719A" w:rsidRDefault="0096719A" w:rsidP="0096719A">
      <w:pPr>
        <w:pStyle w:val="Akapitzlist"/>
        <w:numPr>
          <w:ilvl w:val="0"/>
          <w:numId w:val="4"/>
        </w:numPr>
        <w:tabs>
          <w:tab w:val="left" w:pos="3612"/>
          <w:tab w:val="left" w:pos="8279"/>
          <w:tab w:val="left" w:pos="8704"/>
        </w:tabs>
        <w:suppressAutoHyphens/>
        <w:spacing w:before="120" w:after="120"/>
        <w:ind w:left="357" w:hanging="357"/>
        <w:contextualSpacing w:val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96719A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Oferta zawiera tajemnicę przedsiębiorstwa.</w:t>
      </w:r>
      <w:r w:rsidR="00F204B8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Tak / Nie *)</w:t>
      </w:r>
    </w:p>
    <w:p w14:paraId="2D37858C" w14:textId="77777777" w:rsidR="00F72F5E" w:rsidRDefault="00F72F5E" w:rsidP="0096719A">
      <w:pPr>
        <w:rPr>
          <w:rFonts w:ascii="Fira Sans" w:eastAsia="Times New Roman" w:hAnsi="Fira Sans" w:cs="Calibri Light"/>
          <w:i/>
          <w:iCs/>
          <w:kern w:val="1"/>
          <w:sz w:val="19"/>
          <w:szCs w:val="19"/>
          <w:lang w:eastAsia="ar-SA"/>
        </w:rPr>
      </w:pPr>
    </w:p>
    <w:p w14:paraId="460B1969" w14:textId="77777777" w:rsidR="00F72F5E" w:rsidRDefault="00F72F5E" w:rsidP="0096719A">
      <w:pPr>
        <w:rPr>
          <w:rFonts w:ascii="Fira Sans" w:eastAsia="Times New Roman" w:hAnsi="Fira Sans" w:cs="Calibri Light"/>
          <w:i/>
          <w:iCs/>
          <w:kern w:val="1"/>
          <w:sz w:val="19"/>
          <w:szCs w:val="19"/>
          <w:lang w:eastAsia="ar-SA"/>
        </w:rPr>
      </w:pPr>
    </w:p>
    <w:p w14:paraId="56FF38E6" w14:textId="77777777" w:rsidR="0096719A" w:rsidRPr="0096719A" w:rsidRDefault="0096719A" w:rsidP="0096719A">
      <w:pPr>
        <w:rPr>
          <w:rFonts w:ascii="Fira Sans" w:eastAsia="Times New Roman" w:hAnsi="Fira Sans" w:cs="Calibri Light"/>
          <w:i/>
          <w:iCs/>
          <w:kern w:val="1"/>
          <w:sz w:val="19"/>
          <w:szCs w:val="19"/>
          <w:lang w:eastAsia="ar-SA"/>
        </w:rPr>
      </w:pPr>
      <w:r w:rsidRPr="0096719A">
        <w:rPr>
          <w:rFonts w:ascii="Fira Sans" w:eastAsia="Times New Roman" w:hAnsi="Fira Sans" w:cs="Calibri Light"/>
          <w:i/>
          <w:iCs/>
          <w:kern w:val="1"/>
          <w:sz w:val="19"/>
          <w:szCs w:val="19"/>
          <w:lang w:eastAsia="ar-SA"/>
        </w:rPr>
        <w:t>(*)</w:t>
      </w:r>
      <w:r w:rsidRPr="0096719A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</w:t>
      </w:r>
      <w:r w:rsidRPr="0096719A">
        <w:rPr>
          <w:rFonts w:ascii="Fira Sans" w:eastAsia="Times New Roman" w:hAnsi="Fira Sans" w:cs="Calibri Light"/>
          <w:i/>
          <w:iCs/>
          <w:kern w:val="1"/>
          <w:sz w:val="19"/>
          <w:szCs w:val="19"/>
          <w:lang w:eastAsia="ar-SA"/>
        </w:rPr>
        <w:t>niepotrzebne skreślić</w:t>
      </w:r>
    </w:p>
    <w:p w14:paraId="308556A2" w14:textId="0EB44031" w:rsidR="007E4BED" w:rsidRDefault="007E4BED" w:rsidP="00B61F3D">
      <w:pPr>
        <w:ind w:left="0" w:firstLine="0"/>
        <w:rPr>
          <w:rFonts w:ascii="Fira Sans" w:eastAsia="Times New Roman" w:hAnsi="Fira Sans" w:cs="Calibri Light"/>
          <w:i/>
          <w:kern w:val="1"/>
          <w:sz w:val="19"/>
          <w:szCs w:val="19"/>
          <w:lang w:eastAsia="ar-SA"/>
        </w:rPr>
      </w:pPr>
    </w:p>
    <w:p w14:paraId="38106801" w14:textId="77777777" w:rsidR="00F72F5E" w:rsidRDefault="00F72F5E" w:rsidP="00B61F3D">
      <w:pPr>
        <w:ind w:left="0" w:firstLine="0"/>
        <w:rPr>
          <w:rFonts w:ascii="Fira Sans" w:eastAsia="Times New Roman" w:hAnsi="Fira Sans" w:cs="Calibri Light"/>
          <w:i/>
          <w:kern w:val="1"/>
          <w:sz w:val="19"/>
          <w:szCs w:val="19"/>
          <w:lang w:eastAsia="ar-SA"/>
        </w:rPr>
      </w:pPr>
    </w:p>
    <w:p w14:paraId="6872BF95" w14:textId="77777777" w:rsidR="00F72F5E" w:rsidRPr="00A929B5" w:rsidRDefault="00F72F5E" w:rsidP="00B61F3D">
      <w:pPr>
        <w:ind w:left="0" w:firstLine="0"/>
        <w:rPr>
          <w:rFonts w:ascii="Fira Sans" w:eastAsia="Times New Roman" w:hAnsi="Fira Sans" w:cs="Calibri Light"/>
          <w:i/>
          <w:kern w:val="1"/>
          <w:sz w:val="19"/>
          <w:szCs w:val="19"/>
          <w:lang w:eastAsia="ar-SA"/>
        </w:rPr>
      </w:pPr>
    </w:p>
    <w:p w14:paraId="74257FA6" w14:textId="77777777" w:rsidR="0096719A" w:rsidRPr="00F72F5E" w:rsidRDefault="0096719A" w:rsidP="00F72F5E">
      <w:pPr>
        <w:suppressAutoHyphens/>
        <w:spacing w:line="276" w:lineRule="auto"/>
        <w:ind w:left="0" w:firstLine="0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F72F5E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Załączamy  do oferty </w:t>
      </w:r>
    </w:p>
    <w:p w14:paraId="77C60763" w14:textId="1A3493A6" w:rsidR="0096719A" w:rsidRPr="00F72F5E" w:rsidRDefault="0096719A" w:rsidP="00F72F5E">
      <w:pPr>
        <w:pStyle w:val="Akapitzlist"/>
        <w:numPr>
          <w:ilvl w:val="0"/>
          <w:numId w:val="48"/>
        </w:numPr>
        <w:suppressAutoHyphens/>
        <w:spacing w:line="276" w:lineRule="auto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F72F5E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Przedmiotow</w:t>
      </w:r>
      <w:r w:rsidR="00F204B8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>e</w:t>
      </w:r>
      <w:r w:rsidRPr="00F72F5E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 środki dowodowe</w:t>
      </w:r>
    </w:p>
    <w:p w14:paraId="4CFC565C" w14:textId="140FAA99" w:rsidR="0096719A" w:rsidRPr="00F72F5E" w:rsidRDefault="0096719A" w:rsidP="00F72F5E">
      <w:pPr>
        <w:pStyle w:val="Akapitzlist"/>
        <w:numPr>
          <w:ilvl w:val="0"/>
          <w:numId w:val="48"/>
        </w:numPr>
        <w:suppressAutoHyphens/>
        <w:spacing w:line="276" w:lineRule="auto"/>
        <w:jc w:val="both"/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</w:pPr>
      <w:r w:rsidRPr="00F72F5E">
        <w:rPr>
          <w:rFonts w:ascii="Fira Sans" w:eastAsia="Times New Roman" w:hAnsi="Fira Sans" w:cs="Calibri Light"/>
          <w:kern w:val="1"/>
          <w:sz w:val="19"/>
          <w:szCs w:val="19"/>
          <w:lang w:eastAsia="ar-SA"/>
        </w:rPr>
        <w:t xml:space="preserve">Uzasadnienie zastrzeżenia informacji jako tajemnicy przedsiębiorstwa </w:t>
      </w:r>
    </w:p>
    <w:p w14:paraId="722029BE" w14:textId="77777777" w:rsidR="00F72F5E" w:rsidRDefault="00F72F5E" w:rsidP="00F72F5E">
      <w:pPr>
        <w:suppressAutoHyphens/>
        <w:spacing w:line="276" w:lineRule="auto"/>
        <w:jc w:val="both"/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</w:pPr>
    </w:p>
    <w:p w14:paraId="1910C0DF" w14:textId="6EEC9046" w:rsidR="005773E6" w:rsidRPr="00F72F5E" w:rsidRDefault="005773E6" w:rsidP="00F72F5E">
      <w:pPr>
        <w:suppressAutoHyphens/>
        <w:spacing w:line="276" w:lineRule="auto"/>
        <w:jc w:val="both"/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</w:pPr>
      <w:r w:rsidRPr="00F72F5E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ab/>
      </w:r>
      <w:r w:rsidRPr="00F72F5E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ab/>
      </w:r>
      <w:r w:rsidRPr="00F72F5E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ab/>
      </w:r>
    </w:p>
    <w:p w14:paraId="32C3F976" w14:textId="70C7CDBE" w:rsidR="00F97E21" w:rsidRPr="00A929B5" w:rsidRDefault="00AF03ED" w:rsidP="00F97E21">
      <w:pPr>
        <w:suppressAutoHyphens/>
        <w:ind w:left="6095" w:firstLine="0"/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</w:pPr>
      <w:r w:rsidRPr="00A929B5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 xml:space="preserve">       </w:t>
      </w:r>
      <w:r w:rsidR="00F97E21" w:rsidRPr="00A929B5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>…………….……………………………………….</w:t>
      </w:r>
    </w:p>
    <w:p w14:paraId="50286EA8" w14:textId="6B2685F4" w:rsidR="00C9246F" w:rsidRDefault="00F72F5E" w:rsidP="00F97E21">
      <w:pPr>
        <w:suppressAutoHyphens/>
        <w:ind w:left="6096" w:firstLine="0"/>
        <w:jc w:val="center"/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</w:pPr>
      <w:r>
        <w:rPr>
          <w:rFonts w:ascii="Fira Sans" w:hAnsi="Fira Sans" w:cs="Calibri"/>
          <w:sz w:val="16"/>
          <w:szCs w:val="16"/>
          <w:lang w:eastAsia="pl-PL"/>
        </w:rPr>
        <w:t xml:space="preserve">Kwalifikowany </w:t>
      </w:r>
      <w:r w:rsidRPr="00D176F2">
        <w:rPr>
          <w:rFonts w:ascii="Fira Sans" w:eastAsia="Times New Roman" w:hAnsi="Fira Sans" w:cs="Calibri"/>
          <w:i/>
          <w:sz w:val="16"/>
          <w:szCs w:val="16"/>
          <w:lang w:eastAsia="pl-PL"/>
        </w:rPr>
        <w:t>podpis</w:t>
      </w:r>
      <w:r>
        <w:rPr>
          <w:rFonts w:ascii="Fira Sans" w:hAnsi="Fira Sans" w:cs="Calibri"/>
          <w:i/>
          <w:sz w:val="16"/>
          <w:szCs w:val="16"/>
          <w:lang w:eastAsia="pl-PL"/>
        </w:rPr>
        <w:t xml:space="preserve"> elektroniczny</w:t>
      </w:r>
      <w:r w:rsidR="00F97E21" w:rsidRPr="00A929B5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 xml:space="preserve"> osoby</w:t>
      </w:r>
      <w:r w:rsidR="00B842A0" w:rsidRPr="00A929B5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 xml:space="preserve"> </w:t>
      </w:r>
      <w:r w:rsidR="00F97E21" w:rsidRPr="00A929B5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>uprawnionej</w:t>
      </w:r>
      <w:r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 xml:space="preserve"> </w:t>
      </w:r>
      <w:r w:rsidR="00F97E21" w:rsidRPr="00A929B5"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  <w:t>do reprezentowania Wykonawcy</w:t>
      </w:r>
    </w:p>
    <w:p w14:paraId="0854E6E0" w14:textId="77777777" w:rsidR="00C9246F" w:rsidRDefault="00C9246F" w:rsidP="00F97E21">
      <w:pPr>
        <w:suppressAutoHyphens/>
        <w:ind w:left="6096" w:firstLine="0"/>
        <w:jc w:val="center"/>
        <w:rPr>
          <w:rFonts w:ascii="Fira Sans" w:eastAsia="Times New Roman" w:hAnsi="Fira Sans" w:cs="Calibri Light"/>
          <w:i/>
          <w:kern w:val="1"/>
          <w:sz w:val="16"/>
          <w:szCs w:val="16"/>
          <w:lang w:eastAsia="ar-SA"/>
        </w:rPr>
      </w:pPr>
    </w:p>
    <w:sectPr w:rsidR="00C9246F" w:rsidSect="00E6354F">
      <w:type w:val="continuous"/>
      <w:pgSz w:w="11906" w:h="16838" w:code="9"/>
      <w:pgMar w:top="1242" w:right="1134" w:bottom="1077" w:left="1134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12F69" w14:textId="77777777" w:rsidR="000E4AD7" w:rsidRDefault="000E4AD7" w:rsidP="00655BC3">
      <w:r>
        <w:separator/>
      </w:r>
    </w:p>
  </w:endnote>
  <w:endnote w:type="continuationSeparator" w:id="0">
    <w:p w14:paraId="239B356C" w14:textId="77777777" w:rsidR="000E4AD7" w:rsidRDefault="000E4AD7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Calibri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3C206" w14:textId="5687C79B" w:rsidR="002D773E" w:rsidRPr="00292C59" w:rsidRDefault="002D773E" w:rsidP="00292C59">
    <w:pPr>
      <w:pStyle w:val="Stopka"/>
      <w:jc w:val="right"/>
      <w:rPr>
        <w:rFonts w:ascii="Calibri" w:hAnsi="Calibri"/>
        <w:sz w:val="16"/>
      </w:rPr>
    </w:pPr>
    <w:r w:rsidRPr="00620353">
      <w:rPr>
        <w:rFonts w:ascii="Calibri" w:hAnsi="Calibri"/>
        <w:sz w:val="16"/>
      </w:rPr>
      <w:fldChar w:fldCharType="begin"/>
    </w:r>
    <w:r w:rsidRPr="00620353">
      <w:rPr>
        <w:rFonts w:ascii="Calibri" w:hAnsi="Calibri"/>
        <w:sz w:val="16"/>
      </w:rPr>
      <w:instrText>PAGE   \* MERGEFORMAT</w:instrText>
    </w:r>
    <w:r w:rsidRPr="00620353">
      <w:rPr>
        <w:rFonts w:ascii="Calibri" w:hAnsi="Calibri"/>
        <w:sz w:val="16"/>
      </w:rPr>
      <w:fldChar w:fldCharType="separate"/>
    </w:r>
    <w:r w:rsidR="00AB34AD">
      <w:rPr>
        <w:rFonts w:ascii="Calibri" w:hAnsi="Calibri"/>
        <w:noProof/>
        <w:sz w:val="16"/>
      </w:rPr>
      <w:t>3</w:t>
    </w:r>
    <w:r w:rsidRPr="00620353">
      <w:rPr>
        <w:rFonts w:ascii="Calibri" w:hAnsi="Calibri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F8A237" w14:textId="794E0EA9" w:rsidR="00A929B5" w:rsidRDefault="00A929B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42956913" wp14:editId="419F1D87">
          <wp:simplePos x="0" y="0"/>
          <wp:positionH relativeFrom="page">
            <wp:posOffset>338622</wp:posOffset>
          </wp:positionH>
          <wp:positionV relativeFrom="page">
            <wp:posOffset>9805931</wp:posOffset>
          </wp:positionV>
          <wp:extent cx="1641600" cy="61200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FC599" w14:textId="77777777" w:rsidR="000E4AD7" w:rsidRDefault="000E4AD7" w:rsidP="00655BC3">
      <w:r>
        <w:separator/>
      </w:r>
    </w:p>
  </w:footnote>
  <w:footnote w:type="continuationSeparator" w:id="0">
    <w:p w14:paraId="24D8E85B" w14:textId="77777777" w:rsidR="000E4AD7" w:rsidRDefault="000E4AD7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CDDA7" w14:textId="77777777" w:rsidR="006B1F21" w:rsidRPr="00531868" w:rsidRDefault="006B1F21" w:rsidP="006B1F21">
    <w:pPr>
      <w:pStyle w:val="Nagwek"/>
      <w:jc w:val="center"/>
      <w:rPr>
        <w:rFonts w:asciiTheme="minorHAnsi" w:hAnsiTheme="minorHAnsi" w:cstheme="minorHAnsi"/>
        <w:b/>
        <w:bCs/>
        <w:smallCaps/>
        <w:sz w:val="10"/>
        <w:szCs w:val="10"/>
      </w:rPr>
    </w:pPr>
    <w:bookmarkStart w:id="2" w:name="_Hlk65833318"/>
    <w:bookmarkStart w:id="3" w:name="_Hlk71272707"/>
    <w:bookmarkStart w:id="4" w:name="_Hlk71272708"/>
    <w:bookmarkStart w:id="5" w:name="_Hlk71273451"/>
    <w:bookmarkStart w:id="6" w:name="_Hlk71273452"/>
    <w:bookmarkStart w:id="7" w:name="_Hlk82587799"/>
    <w:bookmarkStart w:id="8" w:name="_Hlk82587800"/>
    <w:bookmarkStart w:id="9" w:name="_Hlk100671675"/>
    <w:bookmarkStart w:id="10" w:name="_Hlk100671676"/>
    <w:bookmarkStart w:id="11" w:name="_Hlk160015119"/>
    <w:bookmarkStart w:id="12" w:name="_Hlk160015120"/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6580380B" w14:textId="3365D691" w:rsidR="006B1F21" w:rsidRPr="003C4A56" w:rsidRDefault="006B1F21" w:rsidP="006B1F21">
    <w:pPr>
      <w:pStyle w:val="Nagwek"/>
    </w:pPr>
  </w:p>
  <w:p w14:paraId="79938BA0" w14:textId="5F7F5BF9" w:rsidR="009463C9" w:rsidRPr="006B1F21" w:rsidRDefault="009463C9" w:rsidP="006B1F21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3BA1B46"/>
    <w:multiLevelType w:val="hybridMultilevel"/>
    <w:tmpl w:val="AFA61706"/>
    <w:lvl w:ilvl="0" w:tplc="D98209E4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5A965BC"/>
    <w:multiLevelType w:val="hybridMultilevel"/>
    <w:tmpl w:val="5E36C5A8"/>
    <w:lvl w:ilvl="0" w:tplc="E42058E0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DD2C2F"/>
    <w:multiLevelType w:val="hybridMultilevel"/>
    <w:tmpl w:val="851C2502"/>
    <w:lvl w:ilvl="0" w:tplc="92CACCB4">
      <w:start w:val="1"/>
      <w:numFmt w:val="bullet"/>
      <w:lvlText w:val="-"/>
      <w:lvlJc w:val="left"/>
      <w:pPr>
        <w:ind w:left="2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0761472F"/>
    <w:multiLevelType w:val="hybridMultilevel"/>
    <w:tmpl w:val="0D3C2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90F7F"/>
    <w:multiLevelType w:val="hybridMultilevel"/>
    <w:tmpl w:val="0B24D3EC"/>
    <w:lvl w:ilvl="0" w:tplc="FFFFFFFF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B224F7D"/>
    <w:multiLevelType w:val="hybridMultilevel"/>
    <w:tmpl w:val="54524770"/>
    <w:lvl w:ilvl="0" w:tplc="01521CD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961DD2"/>
    <w:multiLevelType w:val="hybridMultilevel"/>
    <w:tmpl w:val="C338B80A"/>
    <w:lvl w:ilvl="0" w:tplc="ADB2FEAC">
      <w:start w:val="1"/>
      <w:numFmt w:val="lowerLetter"/>
      <w:lvlText w:val="%1)"/>
      <w:lvlJc w:val="left"/>
      <w:pPr>
        <w:ind w:left="9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2" w:hanging="360"/>
      </w:pPr>
    </w:lvl>
    <w:lvl w:ilvl="2" w:tplc="0415001B" w:tentative="1">
      <w:start w:val="1"/>
      <w:numFmt w:val="lowerRoman"/>
      <w:lvlText w:val="%3."/>
      <w:lvlJc w:val="right"/>
      <w:pPr>
        <w:ind w:left="2412" w:hanging="180"/>
      </w:pPr>
    </w:lvl>
    <w:lvl w:ilvl="3" w:tplc="0415000F" w:tentative="1">
      <w:start w:val="1"/>
      <w:numFmt w:val="decimal"/>
      <w:lvlText w:val="%4."/>
      <w:lvlJc w:val="left"/>
      <w:pPr>
        <w:ind w:left="3132" w:hanging="360"/>
      </w:pPr>
    </w:lvl>
    <w:lvl w:ilvl="4" w:tplc="04150019" w:tentative="1">
      <w:start w:val="1"/>
      <w:numFmt w:val="lowerLetter"/>
      <w:lvlText w:val="%5."/>
      <w:lvlJc w:val="left"/>
      <w:pPr>
        <w:ind w:left="3852" w:hanging="360"/>
      </w:pPr>
    </w:lvl>
    <w:lvl w:ilvl="5" w:tplc="0415001B" w:tentative="1">
      <w:start w:val="1"/>
      <w:numFmt w:val="lowerRoman"/>
      <w:lvlText w:val="%6."/>
      <w:lvlJc w:val="right"/>
      <w:pPr>
        <w:ind w:left="4572" w:hanging="180"/>
      </w:pPr>
    </w:lvl>
    <w:lvl w:ilvl="6" w:tplc="0415000F" w:tentative="1">
      <w:start w:val="1"/>
      <w:numFmt w:val="decimal"/>
      <w:lvlText w:val="%7."/>
      <w:lvlJc w:val="left"/>
      <w:pPr>
        <w:ind w:left="5292" w:hanging="360"/>
      </w:pPr>
    </w:lvl>
    <w:lvl w:ilvl="7" w:tplc="04150019" w:tentative="1">
      <w:start w:val="1"/>
      <w:numFmt w:val="lowerLetter"/>
      <w:lvlText w:val="%8."/>
      <w:lvlJc w:val="left"/>
      <w:pPr>
        <w:ind w:left="6012" w:hanging="360"/>
      </w:pPr>
    </w:lvl>
    <w:lvl w:ilvl="8" w:tplc="0415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4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A0336"/>
    <w:multiLevelType w:val="hybridMultilevel"/>
    <w:tmpl w:val="C436E748"/>
    <w:lvl w:ilvl="0" w:tplc="77021CAE">
      <w:start w:val="1"/>
      <w:numFmt w:val="decimal"/>
      <w:lvlText w:val="%1"/>
      <w:lvlJc w:val="left"/>
      <w:pPr>
        <w:ind w:left="1080" w:hanging="360"/>
      </w:pPr>
      <w:rPr>
        <w:rFonts w:ascii="Calibri" w:hAnsi="Calibri" w:cs="Times New Roman" w:hint="default"/>
        <w:b w:val="0"/>
        <w:i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5C4A16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0384DD6"/>
    <w:multiLevelType w:val="hybridMultilevel"/>
    <w:tmpl w:val="0F14E084"/>
    <w:lvl w:ilvl="0" w:tplc="F9302E6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22012E2B"/>
    <w:multiLevelType w:val="hybridMultilevel"/>
    <w:tmpl w:val="81A89EEA"/>
    <w:lvl w:ilvl="0" w:tplc="92CACCB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1665A6"/>
    <w:multiLevelType w:val="hybridMultilevel"/>
    <w:tmpl w:val="9F3E9F72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4FCB"/>
    <w:multiLevelType w:val="hybridMultilevel"/>
    <w:tmpl w:val="C5E69C4C"/>
    <w:lvl w:ilvl="0" w:tplc="514E7A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72E9F"/>
    <w:multiLevelType w:val="hybridMultilevel"/>
    <w:tmpl w:val="9C6E9B2C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2" w15:restartNumberingAfterBreak="0">
    <w:nsid w:val="2AC92A95"/>
    <w:multiLevelType w:val="hybridMultilevel"/>
    <w:tmpl w:val="C6007632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2E8E2D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28146CA"/>
    <w:multiLevelType w:val="hybridMultilevel"/>
    <w:tmpl w:val="63067A46"/>
    <w:lvl w:ilvl="0" w:tplc="5958D7E8">
      <w:start w:val="20"/>
      <w:numFmt w:val="bullet"/>
      <w:lvlText w:val=""/>
      <w:lvlJc w:val="left"/>
      <w:pPr>
        <w:ind w:left="785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34A264B2"/>
    <w:multiLevelType w:val="hybridMultilevel"/>
    <w:tmpl w:val="A8B24E04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EB3AAD"/>
    <w:multiLevelType w:val="hybridMultilevel"/>
    <w:tmpl w:val="5DAADA36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DF46FB"/>
    <w:multiLevelType w:val="hybridMultilevel"/>
    <w:tmpl w:val="AFA61706"/>
    <w:lvl w:ilvl="0" w:tplc="D98209E4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FD04568"/>
    <w:multiLevelType w:val="hybridMultilevel"/>
    <w:tmpl w:val="E43ED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8F5E81"/>
    <w:multiLevelType w:val="hybridMultilevel"/>
    <w:tmpl w:val="0D3C2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9951270"/>
    <w:multiLevelType w:val="hybridMultilevel"/>
    <w:tmpl w:val="14905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E2D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1137C61"/>
    <w:multiLevelType w:val="hybridMultilevel"/>
    <w:tmpl w:val="5E36C5A8"/>
    <w:lvl w:ilvl="0" w:tplc="E42058E0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533C63D4"/>
    <w:multiLevelType w:val="hybridMultilevel"/>
    <w:tmpl w:val="0B24D3EC"/>
    <w:lvl w:ilvl="0" w:tplc="BC1ADF9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 w15:restartNumberingAfterBreak="0">
    <w:nsid w:val="561F191D"/>
    <w:multiLevelType w:val="hybridMultilevel"/>
    <w:tmpl w:val="5600DA7A"/>
    <w:lvl w:ilvl="0" w:tplc="A0D45E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9E01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8587997"/>
    <w:multiLevelType w:val="hybridMultilevel"/>
    <w:tmpl w:val="B590F100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2" w15:restartNumberingAfterBreak="0">
    <w:nsid w:val="58EE627D"/>
    <w:multiLevelType w:val="hybridMultilevel"/>
    <w:tmpl w:val="E2569212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5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2ED6EF3"/>
    <w:multiLevelType w:val="hybridMultilevel"/>
    <w:tmpl w:val="5600DA7A"/>
    <w:lvl w:ilvl="0" w:tplc="A0D45E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766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3DB050B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5C62E08"/>
    <w:multiLevelType w:val="hybridMultilevel"/>
    <w:tmpl w:val="37460958"/>
    <w:lvl w:ilvl="0" w:tplc="0AA6F3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123A24"/>
    <w:multiLevelType w:val="hybridMultilevel"/>
    <w:tmpl w:val="88FA4B4E"/>
    <w:lvl w:ilvl="0" w:tplc="C902EE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966A75"/>
    <w:multiLevelType w:val="multilevel"/>
    <w:tmpl w:val="0EA8B3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DE07A29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E0E53A9"/>
    <w:multiLevelType w:val="hybridMultilevel"/>
    <w:tmpl w:val="6DA00E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0A127D"/>
    <w:multiLevelType w:val="hybridMultilevel"/>
    <w:tmpl w:val="DE168876"/>
    <w:lvl w:ilvl="0" w:tplc="4F3401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7" w15:restartNumberingAfterBreak="0">
    <w:nsid w:val="7B8573ED"/>
    <w:multiLevelType w:val="hybridMultilevel"/>
    <w:tmpl w:val="355C7F9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7BCC049F"/>
    <w:multiLevelType w:val="hybridMultilevel"/>
    <w:tmpl w:val="D42C3F82"/>
    <w:lvl w:ilvl="0" w:tplc="6BA4DD2E">
      <w:start w:val="1"/>
      <w:numFmt w:val="decimal"/>
      <w:lvlText w:val="%1)"/>
      <w:lvlJc w:val="left"/>
      <w:pPr>
        <w:ind w:left="854" w:hanging="360"/>
      </w:pPr>
      <w:rPr>
        <w:rFonts w:ascii="Calibri" w:hAnsi="Calibri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59" w15:restartNumberingAfterBreak="0">
    <w:nsid w:val="7FDE3AD2"/>
    <w:multiLevelType w:val="hybridMultilevel"/>
    <w:tmpl w:val="70585A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0"/>
  </w:num>
  <w:num w:numId="3">
    <w:abstractNumId w:val="14"/>
  </w:num>
  <w:num w:numId="4">
    <w:abstractNumId w:val="52"/>
  </w:num>
  <w:num w:numId="5">
    <w:abstractNumId w:val="9"/>
  </w:num>
  <w:num w:numId="6">
    <w:abstractNumId w:val="21"/>
  </w:num>
  <w:num w:numId="7">
    <w:abstractNumId w:val="18"/>
  </w:num>
  <w:num w:numId="8">
    <w:abstractNumId w:val="56"/>
  </w:num>
  <w:num w:numId="9">
    <w:abstractNumId w:val="16"/>
  </w:num>
  <w:num w:numId="10">
    <w:abstractNumId w:val="13"/>
  </w:num>
  <w:num w:numId="11">
    <w:abstractNumId w:val="49"/>
  </w:num>
  <w:num w:numId="12">
    <w:abstractNumId w:val="19"/>
  </w:num>
  <w:num w:numId="13">
    <w:abstractNumId w:val="25"/>
  </w:num>
  <w:num w:numId="14">
    <w:abstractNumId w:val="12"/>
  </w:num>
  <w:num w:numId="15">
    <w:abstractNumId w:val="15"/>
  </w:num>
  <w:num w:numId="16">
    <w:abstractNumId w:val="26"/>
  </w:num>
  <w:num w:numId="1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9"/>
  </w:num>
  <w:num w:numId="19">
    <w:abstractNumId w:val="58"/>
  </w:num>
  <w:num w:numId="20">
    <w:abstractNumId w:val="17"/>
  </w:num>
  <w:num w:numId="21">
    <w:abstractNumId w:val="47"/>
  </w:num>
  <w:num w:numId="22">
    <w:abstractNumId w:val="38"/>
  </w:num>
  <w:num w:numId="23">
    <w:abstractNumId w:val="20"/>
  </w:num>
  <w:num w:numId="24">
    <w:abstractNumId w:val="33"/>
  </w:num>
  <w:num w:numId="25">
    <w:abstractNumId w:val="53"/>
  </w:num>
  <w:num w:numId="26">
    <w:abstractNumId w:val="48"/>
  </w:num>
  <w:num w:numId="27">
    <w:abstractNumId w:val="4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28">
    <w:abstractNumId w:val="28"/>
  </w:num>
  <w:num w:numId="29">
    <w:abstractNumId w:val="7"/>
  </w:num>
  <w:num w:numId="30">
    <w:abstractNumId w:val="22"/>
  </w:num>
  <w:num w:numId="31">
    <w:abstractNumId w:val="40"/>
  </w:num>
  <w:num w:numId="32">
    <w:abstractNumId w:val="39"/>
  </w:num>
  <w:num w:numId="33">
    <w:abstractNumId w:val="57"/>
  </w:num>
  <w:num w:numId="34">
    <w:abstractNumId w:val="42"/>
  </w:num>
  <w:num w:numId="35">
    <w:abstractNumId w:val="51"/>
  </w:num>
  <w:num w:numId="36">
    <w:abstractNumId w:val="8"/>
  </w:num>
  <w:num w:numId="37">
    <w:abstractNumId w:val="34"/>
  </w:num>
  <w:num w:numId="38">
    <w:abstractNumId w:val="50"/>
  </w:num>
  <w:num w:numId="39">
    <w:abstractNumId w:val="23"/>
  </w:num>
  <w:num w:numId="40">
    <w:abstractNumId w:val="55"/>
  </w:num>
  <w:num w:numId="41">
    <w:abstractNumId w:val="36"/>
  </w:num>
  <w:num w:numId="42">
    <w:abstractNumId w:val="11"/>
  </w:num>
  <w:num w:numId="43">
    <w:abstractNumId w:val="24"/>
  </w:num>
  <w:num w:numId="44">
    <w:abstractNumId w:val="10"/>
  </w:num>
  <w:num w:numId="45">
    <w:abstractNumId w:val="30"/>
  </w:num>
  <w:num w:numId="46">
    <w:abstractNumId w:val="54"/>
  </w:num>
  <w:num w:numId="47">
    <w:abstractNumId w:val="32"/>
  </w:num>
  <w:num w:numId="48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113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C3"/>
    <w:rsid w:val="000004D9"/>
    <w:rsid w:val="00002461"/>
    <w:rsid w:val="00002AF3"/>
    <w:rsid w:val="00004EC8"/>
    <w:rsid w:val="00004F45"/>
    <w:rsid w:val="00005C7F"/>
    <w:rsid w:val="00006366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17D75"/>
    <w:rsid w:val="00020893"/>
    <w:rsid w:val="000209D6"/>
    <w:rsid w:val="0002139C"/>
    <w:rsid w:val="000219C2"/>
    <w:rsid w:val="00021DA4"/>
    <w:rsid w:val="000224CA"/>
    <w:rsid w:val="00022D0B"/>
    <w:rsid w:val="000247DC"/>
    <w:rsid w:val="000273F9"/>
    <w:rsid w:val="00027A8D"/>
    <w:rsid w:val="000306D0"/>
    <w:rsid w:val="00030E08"/>
    <w:rsid w:val="000312FA"/>
    <w:rsid w:val="000338EF"/>
    <w:rsid w:val="000358D0"/>
    <w:rsid w:val="00036010"/>
    <w:rsid w:val="00037B74"/>
    <w:rsid w:val="00042818"/>
    <w:rsid w:val="00042BAC"/>
    <w:rsid w:val="0004583E"/>
    <w:rsid w:val="00045F87"/>
    <w:rsid w:val="000504B7"/>
    <w:rsid w:val="0005156B"/>
    <w:rsid w:val="000526ED"/>
    <w:rsid w:val="00053795"/>
    <w:rsid w:val="000539C9"/>
    <w:rsid w:val="00055A10"/>
    <w:rsid w:val="00055ED3"/>
    <w:rsid w:val="000561BC"/>
    <w:rsid w:val="000561F2"/>
    <w:rsid w:val="000572FC"/>
    <w:rsid w:val="00057AF4"/>
    <w:rsid w:val="00060746"/>
    <w:rsid w:val="00064370"/>
    <w:rsid w:val="00065970"/>
    <w:rsid w:val="00065C12"/>
    <w:rsid w:val="000668F3"/>
    <w:rsid w:val="00067F16"/>
    <w:rsid w:val="00070765"/>
    <w:rsid w:val="00072D8B"/>
    <w:rsid w:val="00073260"/>
    <w:rsid w:val="0007472B"/>
    <w:rsid w:val="00074A8D"/>
    <w:rsid w:val="000773AE"/>
    <w:rsid w:val="00082C51"/>
    <w:rsid w:val="0008313A"/>
    <w:rsid w:val="000847C9"/>
    <w:rsid w:val="00084BC6"/>
    <w:rsid w:val="000852CF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16E7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4AD7"/>
    <w:rsid w:val="000E5A88"/>
    <w:rsid w:val="000E7027"/>
    <w:rsid w:val="000F1650"/>
    <w:rsid w:val="000F17FC"/>
    <w:rsid w:val="000F2C2D"/>
    <w:rsid w:val="000F2FC3"/>
    <w:rsid w:val="000F472F"/>
    <w:rsid w:val="000F4DCE"/>
    <w:rsid w:val="000F642C"/>
    <w:rsid w:val="000F7DD4"/>
    <w:rsid w:val="00100573"/>
    <w:rsid w:val="00100AFA"/>
    <w:rsid w:val="00100B72"/>
    <w:rsid w:val="00101432"/>
    <w:rsid w:val="0010156D"/>
    <w:rsid w:val="00105091"/>
    <w:rsid w:val="00107EDB"/>
    <w:rsid w:val="001103C2"/>
    <w:rsid w:val="0011164A"/>
    <w:rsid w:val="00113742"/>
    <w:rsid w:val="00113AD5"/>
    <w:rsid w:val="001156DB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4101"/>
    <w:rsid w:val="001279D0"/>
    <w:rsid w:val="00130741"/>
    <w:rsid w:val="001309FE"/>
    <w:rsid w:val="00130FCD"/>
    <w:rsid w:val="001319DE"/>
    <w:rsid w:val="00133D8B"/>
    <w:rsid w:val="00134863"/>
    <w:rsid w:val="001368D8"/>
    <w:rsid w:val="00140483"/>
    <w:rsid w:val="00141FA1"/>
    <w:rsid w:val="001440A1"/>
    <w:rsid w:val="001465D8"/>
    <w:rsid w:val="00146E87"/>
    <w:rsid w:val="00147683"/>
    <w:rsid w:val="00151308"/>
    <w:rsid w:val="00151DAE"/>
    <w:rsid w:val="00151E9E"/>
    <w:rsid w:val="0015477D"/>
    <w:rsid w:val="001559C1"/>
    <w:rsid w:val="00155D50"/>
    <w:rsid w:val="00156CB5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2D7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353"/>
    <w:rsid w:val="001A040C"/>
    <w:rsid w:val="001A078B"/>
    <w:rsid w:val="001A0DB1"/>
    <w:rsid w:val="001A1734"/>
    <w:rsid w:val="001A1EC9"/>
    <w:rsid w:val="001A42F8"/>
    <w:rsid w:val="001A750E"/>
    <w:rsid w:val="001B1A36"/>
    <w:rsid w:val="001B2721"/>
    <w:rsid w:val="001B279B"/>
    <w:rsid w:val="001B3100"/>
    <w:rsid w:val="001B4A9F"/>
    <w:rsid w:val="001B606B"/>
    <w:rsid w:val="001B6E96"/>
    <w:rsid w:val="001B703C"/>
    <w:rsid w:val="001C0590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57E5"/>
    <w:rsid w:val="001D6733"/>
    <w:rsid w:val="001D6D35"/>
    <w:rsid w:val="001D782F"/>
    <w:rsid w:val="001D7FC4"/>
    <w:rsid w:val="001E1D38"/>
    <w:rsid w:val="001E284A"/>
    <w:rsid w:val="001E2ECD"/>
    <w:rsid w:val="001E5608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3B89"/>
    <w:rsid w:val="00204CC2"/>
    <w:rsid w:val="00204D6F"/>
    <w:rsid w:val="00206A3E"/>
    <w:rsid w:val="00207DAD"/>
    <w:rsid w:val="00212CC0"/>
    <w:rsid w:val="00213203"/>
    <w:rsid w:val="00213700"/>
    <w:rsid w:val="00214C90"/>
    <w:rsid w:val="00215CD4"/>
    <w:rsid w:val="00215FC7"/>
    <w:rsid w:val="002215C5"/>
    <w:rsid w:val="00221A51"/>
    <w:rsid w:val="00222C83"/>
    <w:rsid w:val="00222E36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36CA"/>
    <w:rsid w:val="00244464"/>
    <w:rsid w:val="00244B3B"/>
    <w:rsid w:val="00246C34"/>
    <w:rsid w:val="002476EC"/>
    <w:rsid w:val="00250548"/>
    <w:rsid w:val="002509CA"/>
    <w:rsid w:val="00250CD2"/>
    <w:rsid w:val="00253EAC"/>
    <w:rsid w:val="00254023"/>
    <w:rsid w:val="002548EF"/>
    <w:rsid w:val="002550D0"/>
    <w:rsid w:val="002551A3"/>
    <w:rsid w:val="00255A29"/>
    <w:rsid w:val="00256023"/>
    <w:rsid w:val="00264914"/>
    <w:rsid w:val="002653AF"/>
    <w:rsid w:val="002664B8"/>
    <w:rsid w:val="00272293"/>
    <w:rsid w:val="0027367B"/>
    <w:rsid w:val="00273A88"/>
    <w:rsid w:val="00275FC6"/>
    <w:rsid w:val="002761B4"/>
    <w:rsid w:val="00277907"/>
    <w:rsid w:val="002861CF"/>
    <w:rsid w:val="0028637C"/>
    <w:rsid w:val="00287706"/>
    <w:rsid w:val="00287E8A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13A"/>
    <w:rsid w:val="002A59AB"/>
    <w:rsid w:val="002A6421"/>
    <w:rsid w:val="002A6AEF"/>
    <w:rsid w:val="002A709B"/>
    <w:rsid w:val="002A76BF"/>
    <w:rsid w:val="002A7E0C"/>
    <w:rsid w:val="002B4C3E"/>
    <w:rsid w:val="002B7F30"/>
    <w:rsid w:val="002C0ED5"/>
    <w:rsid w:val="002C1652"/>
    <w:rsid w:val="002C1EFD"/>
    <w:rsid w:val="002C1FCE"/>
    <w:rsid w:val="002C1FCF"/>
    <w:rsid w:val="002C334E"/>
    <w:rsid w:val="002C3364"/>
    <w:rsid w:val="002C4110"/>
    <w:rsid w:val="002C4C08"/>
    <w:rsid w:val="002C559A"/>
    <w:rsid w:val="002C5F45"/>
    <w:rsid w:val="002C79BF"/>
    <w:rsid w:val="002D01ED"/>
    <w:rsid w:val="002D022F"/>
    <w:rsid w:val="002D0747"/>
    <w:rsid w:val="002D2F3B"/>
    <w:rsid w:val="002D40D1"/>
    <w:rsid w:val="002D4AFA"/>
    <w:rsid w:val="002D54BC"/>
    <w:rsid w:val="002D5C85"/>
    <w:rsid w:val="002D6A2D"/>
    <w:rsid w:val="002D773E"/>
    <w:rsid w:val="002E11DC"/>
    <w:rsid w:val="002E239E"/>
    <w:rsid w:val="002E2ABD"/>
    <w:rsid w:val="002E3E7A"/>
    <w:rsid w:val="002E5705"/>
    <w:rsid w:val="002E5B85"/>
    <w:rsid w:val="002E720C"/>
    <w:rsid w:val="002F04C2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3A8A"/>
    <w:rsid w:val="0033412F"/>
    <w:rsid w:val="00334568"/>
    <w:rsid w:val="00336EBF"/>
    <w:rsid w:val="003371F9"/>
    <w:rsid w:val="00337A12"/>
    <w:rsid w:val="0034030E"/>
    <w:rsid w:val="00341E83"/>
    <w:rsid w:val="00342766"/>
    <w:rsid w:val="003444F2"/>
    <w:rsid w:val="00344D3D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527"/>
    <w:rsid w:val="00365B62"/>
    <w:rsid w:val="00365DFC"/>
    <w:rsid w:val="00373251"/>
    <w:rsid w:val="00373960"/>
    <w:rsid w:val="00373A9A"/>
    <w:rsid w:val="00373FDD"/>
    <w:rsid w:val="003747FE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6E60"/>
    <w:rsid w:val="00397AD4"/>
    <w:rsid w:val="00397E54"/>
    <w:rsid w:val="003A15B8"/>
    <w:rsid w:val="003A16BD"/>
    <w:rsid w:val="003A1C77"/>
    <w:rsid w:val="003A22B5"/>
    <w:rsid w:val="003A2BAD"/>
    <w:rsid w:val="003A2F56"/>
    <w:rsid w:val="003A3DA7"/>
    <w:rsid w:val="003A681B"/>
    <w:rsid w:val="003A71B4"/>
    <w:rsid w:val="003B06E2"/>
    <w:rsid w:val="003B228F"/>
    <w:rsid w:val="003B398F"/>
    <w:rsid w:val="003B3E2D"/>
    <w:rsid w:val="003B426F"/>
    <w:rsid w:val="003B45C7"/>
    <w:rsid w:val="003B4970"/>
    <w:rsid w:val="003B4EE0"/>
    <w:rsid w:val="003B5613"/>
    <w:rsid w:val="003B63B7"/>
    <w:rsid w:val="003B72D2"/>
    <w:rsid w:val="003C1848"/>
    <w:rsid w:val="003C6CEB"/>
    <w:rsid w:val="003D0A83"/>
    <w:rsid w:val="003D0E8E"/>
    <w:rsid w:val="003D196A"/>
    <w:rsid w:val="003D1FA9"/>
    <w:rsid w:val="003D2952"/>
    <w:rsid w:val="003D35F5"/>
    <w:rsid w:val="003D4F95"/>
    <w:rsid w:val="003D5018"/>
    <w:rsid w:val="003D57F5"/>
    <w:rsid w:val="003D6F0A"/>
    <w:rsid w:val="003D7B04"/>
    <w:rsid w:val="003D7D66"/>
    <w:rsid w:val="003E01CA"/>
    <w:rsid w:val="003E1A63"/>
    <w:rsid w:val="003E40AF"/>
    <w:rsid w:val="003E5D76"/>
    <w:rsid w:val="003E6283"/>
    <w:rsid w:val="003E6C6E"/>
    <w:rsid w:val="003E71E2"/>
    <w:rsid w:val="003F0A6E"/>
    <w:rsid w:val="003F1E0E"/>
    <w:rsid w:val="003F219B"/>
    <w:rsid w:val="003F2649"/>
    <w:rsid w:val="003F4AA6"/>
    <w:rsid w:val="003F60DA"/>
    <w:rsid w:val="003F791D"/>
    <w:rsid w:val="0040120B"/>
    <w:rsid w:val="004019AA"/>
    <w:rsid w:val="00402B18"/>
    <w:rsid w:val="00404A89"/>
    <w:rsid w:val="00405FA9"/>
    <w:rsid w:val="004065E9"/>
    <w:rsid w:val="0040797B"/>
    <w:rsid w:val="00410FF3"/>
    <w:rsid w:val="004113F5"/>
    <w:rsid w:val="00411AC3"/>
    <w:rsid w:val="00411C93"/>
    <w:rsid w:val="00411FBF"/>
    <w:rsid w:val="004122EF"/>
    <w:rsid w:val="00412F4F"/>
    <w:rsid w:val="00413757"/>
    <w:rsid w:val="004138D3"/>
    <w:rsid w:val="00416A12"/>
    <w:rsid w:val="0041733C"/>
    <w:rsid w:val="00417A02"/>
    <w:rsid w:val="00420C4B"/>
    <w:rsid w:val="00420DAA"/>
    <w:rsid w:val="00423FDB"/>
    <w:rsid w:val="004255B3"/>
    <w:rsid w:val="00425BA2"/>
    <w:rsid w:val="00426484"/>
    <w:rsid w:val="00427483"/>
    <w:rsid w:val="00427883"/>
    <w:rsid w:val="0043057D"/>
    <w:rsid w:val="00430CFC"/>
    <w:rsid w:val="004330BE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1EBD"/>
    <w:rsid w:val="00452F3E"/>
    <w:rsid w:val="0045335E"/>
    <w:rsid w:val="0045338E"/>
    <w:rsid w:val="00453428"/>
    <w:rsid w:val="0045474A"/>
    <w:rsid w:val="00455DFF"/>
    <w:rsid w:val="00456515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626F"/>
    <w:rsid w:val="004923ED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65F9"/>
    <w:rsid w:val="004B1966"/>
    <w:rsid w:val="004B1A0D"/>
    <w:rsid w:val="004B1DF4"/>
    <w:rsid w:val="004B31AF"/>
    <w:rsid w:val="004B4773"/>
    <w:rsid w:val="004B4B40"/>
    <w:rsid w:val="004B522A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D29B8"/>
    <w:rsid w:val="004D6DB0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64C5"/>
    <w:rsid w:val="0050794A"/>
    <w:rsid w:val="00512333"/>
    <w:rsid w:val="00512936"/>
    <w:rsid w:val="0051440A"/>
    <w:rsid w:val="005144D4"/>
    <w:rsid w:val="005154D3"/>
    <w:rsid w:val="00515A75"/>
    <w:rsid w:val="00516EA0"/>
    <w:rsid w:val="0051738C"/>
    <w:rsid w:val="005174FC"/>
    <w:rsid w:val="00517DF5"/>
    <w:rsid w:val="00520248"/>
    <w:rsid w:val="005207B6"/>
    <w:rsid w:val="00521867"/>
    <w:rsid w:val="005238A8"/>
    <w:rsid w:val="00523C63"/>
    <w:rsid w:val="00524FB6"/>
    <w:rsid w:val="00525EF4"/>
    <w:rsid w:val="00526A8C"/>
    <w:rsid w:val="00527254"/>
    <w:rsid w:val="005325A0"/>
    <w:rsid w:val="005328E4"/>
    <w:rsid w:val="00532D98"/>
    <w:rsid w:val="0053432A"/>
    <w:rsid w:val="00534C49"/>
    <w:rsid w:val="00535049"/>
    <w:rsid w:val="00540374"/>
    <w:rsid w:val="00541C30"/>
    <w:rsid w:val="00542BB2"/>
    <w:rsid w:val="00543647"/>
    <w:rsid w:val="005460CE"/>
    <w:rsid w:val="00550B85"/>
    <w:rsid w:val="00553215"/>
    <w:rsid w:val="005547B6"/>
    <w:rsid w:val="0055484F"/>
    <w:rsid w:val="00554F1E"/>
    <w:rsid w:val="00555A95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4DE0"/>
    <w:rsid w:val="00565BA7"/>
    <w:rsid w:val="0056725F"/>
    <w:rsid w:val="00567DED"/>
    <w:rsid w:val="00570425"/>
    <w:rsid w:val="005720F5"/>
    <w:rsid w:val="00573778"/>
    <w:rsid w:val="00573E9E"/>
    <w:rsid w:val="005743D8"/>
    <w:rsid w:val="0057488F"/>
    <w:rsid w:val="005773C4"/>
    <w:rsid w:val="005773E6"/>
    <w:rsid w:val="0058047C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7EC4"/>
    <w:rsid w:val="005A100E"/>
    <w:rsid w:val="005A33DB"/>
    <w:rsid w:val="005A6928"/>
    <w:rsid w:val="005A7508"/>
    <w:rsid w:val="005A7733"/>
    <w:rsid w:val="005A7A5A"/>
    <w:rsid w:val="005B0632"/>
    <w:rsid w:val="005B0AD4"/>
    <w:rsid w:val="005B2F9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3449"/>
    <w:rsid w:val="005C35E7"/>
    <w:rsid w:val="005C3C4F"/>
    <w:rsid w:val="005C3EFF"/>
    <w:rsid w:val="005C5120"/>
    <w:rsid w:val="005D1E58"/>
    <w:rsid w:val="005D7508"/>
    <w:rsid w:val="005E047B"/>
    <w:rsid w:val="005E2B46"/>
    <w:rsid w:val="005E37FC"/>
    <w:rsid w:val="005E3F07"/>
    <w:rsid w:val="005E486E"/>
    <w:rsid w:val="005E4FE5"/>
    <w:rsid w:val="005E5821"/>
    <w:rsid w:val="005E791D"/>
    <w:rsid w:val="005E7B37"/>
    <w:rsid w:val="005F30E7"/>
    <w:rsid w:val="005F48BF"/>
    <w:rsid w:val="005F4F34"/>
    <w:rsid w:val="005F4F35"/>
    <w:rsid w:val="005F6170"/>
    <w:rsid w:val="005F6DF4"/>
    <w:rsid w:val="005F6E05"/>
    <w:rsid w:val="005F7C1A"/>
    <w:rsid w:val="00600449"/>
    <w:rsid w:val="006010D4"/>
    <w:rsid w:val="00602031"/>
    <w:rsid w:val="006023E0"/>
    <w:rsid w:val="00603350"/>
    <w:rsid w:val="00605829"/>
    <w:rsid w:val="00606E2A"/>
    <w:rsid w:val="0060732F"/>
    <w:rsid w:val="0061005E"/>
    <w:rsid w:val="00610AFE"/>
    <w:rsid w:val="006129B8"/>
    <w:rsid w:val="00614807"/>
    <w:rsid w:val="00616208"/>
    <w:rsid w:val="00616E48"/>
    <w:rsid w:val="00616E7F"/>
    <w:rsid w:val="006175B3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93B"/>
    <w:rsid w:val="00627B56"/>
    <w:rsid w:val="00630B4A"/>
    <w:rsid w:val="00633E49"/>
    <w:rsid w:val="00634A5C"/>
    <w:rsid w:val="00636026"/>
    <w:rsid w:val="006378B6"/>
    <w:rsid w:val="00637EE6"/>
    <w:rsid w:val="006403E2"/>
    <w:rsid w:val="006435A8"/>
    <w:rsid w:val="006439DD"/>
    <w:rsid w:val="00644F73"/>
    <w:rsid w:val="00646EBD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1ACD"/>
    <w:rsid w:val="00664C7D"/>
    <w:rsid w:val="00665EA0"/>
    <w:rsid w:val="006705C9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3537"/>
    <w:rsid w:val="00695365"/>
    <w:rsid w:val="00696025"/>
    <w:rsid w:val="00696B8E"/>
    <w:rsid w:val="0069777D"/>
    <w:rsid w:val="00697C12"/>
    <w:rsid w:val="006A13B9"/>
    <w:rsid w:val="006A151B"/>
    <w:rsid w:val="006A16BC"/>
    <w:rsid w:val="006A26B8"/>
    <w:rsid w:val="006A314E"/>
    <w:rsid w:val="006A32D5"/>
    <w:rsid w:val="006A4D03"/>
    <w:rsid w:val="006A5A6C"/>
    <w:rsid w:val="006B10B5"/>
    <w:rsid w:val="006B1F21"/>
    <w:rsid w:val="006B29A7"/>
    <w:rsid w:val="006B3874"/>
    <w:rsid w:val="006B486E"/>
    <w:rsid w:val="006B59EF"/>
    <w:rsid w:val="006B6D88"/>
    <w:rsid w:val="006C0936"/>
    <w:rsid w:val="006C2558"/>
    <w:rsid w:val="006C2F60"/>
    <w:rsid w:val="006C361C"/>
    <w:rsid w:val="006C3FDB"/>
    <w:rsid w:val="006C652E"/>
    <w:rsid w:val="006D006C"/>
    <w:rsid w:val="006D0BE0"/>
    <w:rsid w:val="006D15D8"/>
    <w:rsid w:val="006D1BB5"/>
    <w:rsid w:val="006D3495"/>
    <w:rsid w:val="006D39A8"/>
    <w:rsid w:val="006D3D8C"/>
    <w:rsid w:val="006D43D0"/>
    <w:rsid w:val="006D50EA"/>
    <w:rsid w:val="006D523A"/>
    <w:rsid w:val="006D598D"/>
    <w:rsid w:val="006D6B74"/>
    <w:rsid w:val="006D74E0"/>
    <w:rsid w:val="006D7B86"/>
    <w:rsid w:val="006E2041"/>
    <w:rsid w:val="006E2664"/>
    <w:rsid w:val="006E506D"/>
    <w:rsid w:val="006E5270"/>
    <w:rsid w:val="006E6968"/>
    <w:rsid w:val="006E797E"/>
    <w:rsid w:val="006F1419"/>
    <w:rsid w:val="006F1FAD"/>
    <w:rsid w:val="006F2E5C"/>
    <w:rsid w:val="006F3282"/>
    <w:rsid w:val="006F3565"/>
    <w:rsid w:val="006F3801"/>
    <w:rsid w:val="006F3CC2"/>
    <w:rsid w:val="006F4302"/>
    <w:rsid w:val="006F5470"/>
    <w:rsid w:val="006F5E4A"/>
    <w:rsid w:val="006F76D4"/>
    <w:rsid w:val="006F781D"/>
    <w:rsid w:val="0070019F"/>
    <w:rsid w:val="007016DE"/>
    <w:rsid w:val="00701F2F"/>
    <w:rsid w:val="00702D91"/>
    <w:rsid w:val="007041D7"/>
    <w:rsid w:val="00704658"/>
    <w:rsid w:val="00705750"/>
    <w:rsid w:val="00707F03"/>
    <w:rsid w:val="00710707"/>
    <w:rsid w:val="0071286F"/>
    <w:rsid w:val="00712FCC"/>
    <w:rsid w:val="00713362"/>
    <w:rsid w:val="00715658"/>
    <w:rsid w:val="00716517"/>
    <w:rsid w:val="00716734"/>
    <w:rsid w:val="007174EB"/>
    <w:rsid w:val="007178B4"/>
    <w:rsid w:val="00717962"/>
    <w:rsid w:val="007207EB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D67"/>
    <w:rsid w:val="00734825"/>
    <w:rsid w:val="007363D3"/>
    <w:rsid w:val="00741D58"/>
    <w:rsid w:val="00741F0D"/>
    <w:rsid w:val="00741FE3"/>
    <w:rsid w:val="00742226"/>
    <w:rsid w:val="00742BD3"/>
    <w:rsid w:val="00743346"/>
    <w:rsid w:val="00743592"/>
    <w:rsid w:val="00744F4C"/>
    <w:rsid w:val="00744F54"/>
    <w:rsid w:val="00745979"/>
    <w:rsid w:val="00747480"/>
    <w:rsid w:val="007476A9"/>
    <w:rsid w:val="00747B41"/>
    <w:rsid w:val="00751E66"/>
    <w:rsid w:val="00753DB7"/>
    <w:rsid w:val="007550A5"/>
    <w:rsid w:val="00755D42"/>
    <w:rsid w:val="00756BE7"/>
    <w:rsid w:val="0075736C"/>
    <w:rsid w:val="00757703"/>
    <w:rsid w:val="00757830"/>
    <w:rsid w:val="00760EC2"/>
    <w:rsid w:val="00762178"/>
    <w:rsid w:val="00762F33"/>
    <w:rsid w:val="00763E4C"/>
    <w:rsid w:val="0076509C"/>
    <w:rsid w:val="00765C00"/>
    <w:rsid w:val="00765FCD"/>
    <w:rsid w:val="00771283"/>
    <w:rsid w:val="00772A54"/>
    <w:rsid w:val="0077307B"/>
    <w:rsid w:val="00773276"/>
    <w:rsid w:val="007732C4"/>
    <w:rsid w:val="007737C8"/>
    <w:rsid w:val="00774A91"/>
    <w:rsid w:val="007762B2"/>
    <w:rsid w:val="0077692B"/>
    <w:rsid w:val="00776AF0"/>
    <w:rsid w:val="0077740A"/>
    <w:rsid w:val="00780549"/>
    <w:rsid w:val="00780B13"/>
    <w:rsid w:val="00780C9A"/>
    <w:rsid w:val="007817E0"/>
    <w:rsid w:val="0078233A"/>
    <w:rsid w:val="00783955"/>
    <w:rsid w:val="00783FFD"/>
    <w:rsid w:val="0078635C"/>
    <w:rsid w:val="00787A5D"/>
    <w:rsid w:val="00790D43"/>
    <w:rsid w:val="007920CA"/>
    <w:rsid w:val="00792186"/>
    <w:rsid w:val="00792864"/>
    <w:rsid w:val="007938AB"/>
    <w:rsid w:val="007938B8"/>
    <w:rsid w:val="00795127"/>
    <w:rsid w:val="00795350"/>
    <w:rsid w:val="00795DF8"/>
    <w:rsid w:val="00795F43"/>
    <w:rsid w:val="00796187"/>
    <w:rsid w:val="00796619"/>
    <w:rsid w:val="007A0E22"/>
    <w:rsid w:val="007A1E0F"/>
    <w:rsid w:val="007A207D"/>
    <w:rsid w:val="007A23A3"/>
    <w:rsid w:val="007A3F99"/>
    <w:rsid w:val="007A5D60"/>
    <w:rsid w:val="007A6B63"/>
    <w:rsid w:val="007B05C1"/>
    <w:rsid w:val="007B0D55"/>
    <w:rsid w:val="007B1E97"/>
    <w:rsid w:val="007B224B"/>
    <w:rsid w:val="007B2997"/>
    <w:rsid w:val="007B2FD9"/>
    <w:rsid w:val="007B3A0A"/>
    <w:rsid w:val="007B3FDB"/>
    <w:rsid w:val="007B41A0"/>
    <w:rsid w:val="007B49A3"/>
    <w:rsid w:val="007B67B5"/>
    <w:rsid w:val="007B77CF"/>
    <w:rsid w:val="007C208B"/>
    <w:rsid w:val="007C2731"/>
    <w:rsid w:val="007C28B3"/>
    <w:rsid w:val="007C3759"/>
    <w:rsid w:val="007C4306"/>
    <w:rsid w:val="007C49D9"/>
    <w:rsid w:val="007C54BB"/>
    <w:rsid w:val="007C7D31"/>
    <w:rsid w:val="007D0248"/>
    <w:rsid w:val="007D4F37"/>
    <w:rsid w:val="007D5798"/>
    <w:rsid w:val="007D5A11"/>
    <w:rsid w:val="007D646E"/>
    <w:rsid w:val="007D67C5"/>
    <w:rsid w:val="007D7447"/>
    <w:rsid w:val="007D7CCB"/>
    <w:rsid w:val="007D7EA1"/>
    <w:rsid w:val="007E2834"/>
    <w:rsid w:val="007E2BBD"/>
    <w:rsid w:val="007E34D1"/>
    <w:rsid w:val="007E4876"/>
    <w:rsid w:val="007E4BED"/>
    <w:rsid w:val="007E780A"/>
    <w:rsid w:val="007F0642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2D2"/>
    <w:rsid w:val="008054C9"/>
    <w:rsid w:val="00805C6E"/>
    <w:rsid w:val="00805EFA"/>
    <w:rsid w:val="0081040B"/>
    <w:rsid w:val="00810583"/>
    <w:rsid w:val="0081313F"/>
    <w:rsid w:val="008159E4"/>
    <w:rsid w:val="00816A60"/>
    <w:rsid w:val="008204F4"/>
    <w:rsid w:val="0082174B"/>
    <w:rsid w:val="008231B7"/>
    <w:rsid w:val="00823ED2"/>
    <w:rsid w:val="0082477E"/>
    <w:rsid w:val="00824DD6"/>
    <w:rsid w:val="0082662B"/>
    <w:rsid w:val="00827C4C"/>
    <w:rsid w:val="008310B6"/>
    <w:rsid w:val="00831B73"/>
    <w:rsid w:val="00833CD5"/>
    <w:rsid w:val="00835121"/>
    <w:rsid w:val="008356A0"/>
    <w:rsid w:val="008356C5"/>
    <w:rsid w:val="008372B9"/>
    <w:rsid w:val="00837C16"/>
    <w:rsid w:val="00842BCA"/>
    <w:rsid w:val="00843C7A"/>
    <w:rsid w:val="00845B09"/>
    <w:rsid w:val="00846010"/>
    <w:rsid w:val="00846B4E"/>
    <w:rsid w:val="00846D8A"/>
    <w:rsid w:val="00850448"/>
    <w:rsid w:val="0085108B"/>
    <w:rsid w:val="008511F5"/>
    <w:rsid w:val="008513C8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1DFE"/>
    <w:rsid w:val="00871F65"/>
    <w:rsid w:val="00872986"/>
    <w:rsid w:val="0087442E"/>
    <w:rsid w:val="008756D6"/>
    <w:rsid w:val="00877183"/>
    <w:rsid w:val="00880102"/>
    <w:rsid w:val="00882C0B"/>
    <w:rsid w:val="008842EF"/>
    <w:rsid w:val="00886F8D"/>
    <w:rsid w:val="008902B9"/>
    <w:rsid w:val="008906FF"/>
    <w:rsid w:val="0089223B"/>
    <w:rsid w:val="0089311E"/>
    <w:rsid w:val="00894602"/>
    <w:rsid w:val="00897515"/>
    <w:rsid w:val="008A045D"/>
    <w:rsid w:val="008A1259"/>
    <w:rsid w:val="008A3100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15F"/>
    <w:rsid w:val="008C5D65"/>
    <w:rsid w:val="008C6517"/>
    <w:rsid w:val="008C6719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29EC"/>
    <w:rsid w:val="008E4BDF"/>
    <w:rsid w:val="008E6FE5"/>
    <w:rsid w:val="008E7B7A"/>
    <w:rsid w:val="008F072D"/>
    <w:rsid w:val="008F0B74"/>
    <w:rsid w:val="008F10F7"/>
    <w:rsid w:val="008F1B44"/>
    <w:rsid w:val="008F6407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2792E"/>
    <w:rsid w:val="00936333"/>
    <w:rsid w:val="0093716D"/>
    <w:rsid w:val="00941417"/>
    <w:rsid w:val="00942ADB"/>
    <w:rsid w:val="00943CBA"/>
    <w:rsid w:val="00944B4D"/>
    <w:rsid w:val="00945CAD"/>
    <w:rsid w:val="009463C9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6719A"/>
    <w:rsid w:val="0097084C"/>
    <w:rsid w:val="00970B3C"/>
    <w:rsid w:val="00970E45"/>
    <w:rsid w:val="00970FC6"/>
    <w:rsid w:val="00971C8B"/>
    <w:rsid w:val="009728C8"/>
    <w:rsid w:val="00973456"/>
    <w:rsid w:val="0097350B"/>
    <w:rsid w:val="00973750"/>
    <w:rsid w:val="00974788"/>
    <w:rsid w:val="0097497C"/>
    <w:rsid w:val="00975783"/>
    <w:rsid w:val="00975CA8"/>
    <w:rsid w:val="00977BF3"/>
    <w:rsid w:val="0098026B"/>
    <w:rsid w:val="00980339"/>
    <w:rsid w:val="00980A1E"/>
    <w:rsid w:val="00980BF9"/>
    <w:rsid w:val="00981470"/>
    <w:rsid w:val="00982626"/>
    <w:rsid w:val="00982F03"/>
    <w:rsid w:val="00984CC0"/>
    <w:rsid w:val="00986B6E"/>
    <w:rsid w:val="00990580"/>
    <w:rsid w:val="0099186F"/>
    <w:rsid w:val="00991BCF"/>
    <w:rsid w:val="00992972"/>
    <w:rsid w:val="00992DB9"/>
    <w:rsid w:val="00993072"/>
    <w:rsid w:val="00993271"/>
    <w:rsid w:val="0099345E"/>
    <w:rsid w:val="00993919"/>
    <w:rsid w:val="00993DA8"/>
    <w:rsid w:val="0099500E"/>
    <w:rsid w:val="00995E79"/>
    <w:rsid w:val="00996378"/>
    <w:rsid w:val="00997F07"/>
    <w:rsid w:val="009A13F9"/>
    <w:rsid w:val="009A15F0"/>
    <w:rsid w:val="009A2588"/>
    <w:rsid w:val="009A38A4"/>
    <w:rsid w:val="009A3F32"/>
    <w:rsid w:val="009A4D32"/>
    <w:rsid w:val="009A57DF"/>
    <w:rsid w:val="009A6B1E"/>
    <w:rsid w:val="009A77C8"/>
    <w:rsid w:val="009B0B15"/>
    <w:rsid w:val="009B1226"/>
    <w:rsid w:val="009B32DB"/>
    <w:rsid w:val="009B3686"/>
    <w:rsid w:val="009B370B"/>
    <w:rsid w:val="009B3BA4"/>
    <w:rsid w:val="009B4759"/>
    <w:rsid w:val="009B527D"/>
    <w:rsid w:val="009B7137"/>
    <w:rsid w:val="009C0631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2E79"/>
    <w:rsid w:val="009E30F3"/>
    <w:rsid w:val="009E4D0E"/>
    <w:rsid w:val="009E5A1E"/>
    <w:rsid w:val="009E6E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364A"/>
    <w:rsid w:val="00A041BD"/>
    <w:rsid w:val="00A04207"/>
    <w:rsid w:val="00A04815"/>
    <w:rsid w:val="00A04DDA"/>
    <w:rsid w:val="00A06618"/>
    <w:rsid w:val="00A06BF6"/>
    <w:rsid w:val="00A07165"/>
    <w:rsid w:val="00A07E2E"/>
    <w:rsid w:val="00A10BDE"/>
    <w:rsid w:val="00A10D04"/>
    <w:rsid w:val="00A10FBA"/>
    <w:rsid w:val="00A13242"/>
    <w:rsid w:val="00A14971"/>
    <w:rsid w:val="00A1525E"/>
    <w:rsid w:val="00A1560D"/>
    <w:rsid w:val="00A16783"/>
    <w:rsid w:val="00A16B78"/>
    <w:rsid w:val="00A16EEA"/>
    <w:rsid w:val="00A1783A"/>
    <w:rsid w:val="00A207FF"/>
    <w:rsid w:val="00A21A7E"/>
    <w:rsid w:val="00A23AA5"/>
    <w:rsid w:val="00A24379"/>
    <w:rsid w:val="00A2461D"/>
    <w:rsid w:val="00A250FF"/>
    <w:rsid w:val="00A2654D"/>
    <w:rsid w:val="00A32FC0"/>
    <w:rsid w:val="00A34601"/>
    <w:rsid w:val="00A36CD9"/>
    <w:rsid w:val="00A37C5A"/>
    <w:rsid w:val="00A40972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6FD"/>
    <w:rsid w:val="00A55705"/>
    <w:rsid w:val="00A55D83"/>
    <w:rsid w:val="00A5669C"/>
    <w:rsid w:val="00A56D5B"/>
    <w:rsid w:val="00A60B3D"/>
    <w:rsid w:val="00A60CF8"/>
    <w:rsid w:val="00A618A3"/>
    <w:rsid w:val="00A63127"/>
    <w:rsid w:val="00A63A37"/>
    <w:rsid w:val="00A654C3"/>
    <w:rsid w:val="00A669BF"/>
    <w:rsid w:val="00A67BC2"/>
    <w:rsid w:val="00A70BA5"/>
    <w:rsid w:val="00A710D9"/>
    <w:rsid w:val="00A722D8"/>
    <w:rsid w:val="00A7297F"/>
    <w:rsid w:val="00A7398E"/>
    <w:rsid w:val="00A740F4"/>
    <w:rsid w:val="00A743BE"/>
    <w:rsid w:val="00A766AC"/>
    <w:rsid w:val="00A76C26"/>
    <w:rsid w:val="00A77A92"/>
    <w:rsid w:val="00A77B66"/>
    <w:rsid w:val="00A80309"/>
    <w:rsid w:val="00A803EB"/>
    <w:rsid w:val="00A80EF5"/>
    <w:rsid w:val="00A81C86"/>
    <w:rsid w:val="00A9116F"/>
    <w:rsid w:val="00A913B3"/>
    <w:rsid w:val="00A91A59"/>
    <w:rsid w:val="00A91CBF"/>
    <w:rsid w:val="00A92655"/>
    <w:rsid w:val="00A929B5"/>
    <w:rsid w:val="00A92F7D"/>
    <w:rsid w:val="00A93C7F"/>
    <w:rsid w:val="00A947ED"/>
    <w:rsid w:val="00A96038"/>
    <w:rsid w:val="00A96580"/>
    <w:rsid w:val="00A96AC6"/>
    <w:rsid w:val="00A972F5"/>
    <w:rsid w:val="00AA0083"/>
    <w:rsid w:val="00AA2A72"/>
    <w:rsid w:val="00AA3710"/>
    <w:rsid w:val="00AA3BE4"/>
    <w:rsid w:val="00AA5207"/>
    <w:rsid w:val="00AA7451"/>
    <w:rsid w:val="00AA74EF"/>
    <w:rsid w:val="00AA7523"/>
    <w:rsid w:val="00AB06EA"/>
    <w:rsid w:val="00AB14A1"/>
    <w:rsid w:val="00AB1EFD"/>
    <w:rsid w:val="00AB34AD"/>
    <w:rsid w:val="00AB45F7"/>
    <w:rsid w:val="00AB4DCE"/>
    <w:rsid w:val="00AB4F97"/>
    <w:rsid w:val="00AB6B89"/>
    <w:rsid w:val="00AB6C15"/>
    <w:rsid w:val="00AB6FCC"/>
    <w:rsid w:val="00AB7B9C"/>
    <w:rsid w:val="00AC27E2"/>
    <w:rsid w:val="00AC2CDF"/>
    <w:rsid w:val="00AC326D"/>
    <w:rsid w:val="00AC3E24"/>
    <w:rsid w:val="00AC489C"/>
    <w:rsid w:val="00AC4FED"/>
    <w:rsid w:val="00AC5641"/>
    <w:rsid w:val="00AC6D99"/>
    <w:rsid w:val="00AD1D70"/>
    <w:rsid w:val="00AD1DA6"/>
    <w:rsid w:val="00AD1DF3"/>
    <w:rsid w:val="00AD1F64"/>
    <w:rsid w:val="00AD2A00"/>
    <w:rsid w:val="00AD320D"/>
    <w:rsid w:val="00AD4E1B"/>
    <w:rsid w:val="00AD52C5"/>
    <w:rsid w:val="00AD57DF"/>
    <w:rsid w:val="00AD5BC2"/>
    <w:rsid w:val="00AD7015"/>
    <w:rsid w:val="00AD7A41"/>
    <w:rsid w:val="00AE0D8D"/>
    <w:rsid w:val="00AE373F"/>
    <w:rsid w:val="00AE3ECA"/>
    <w:rsid w:val="00AE445B"/>
    <w:rsid w:val="00AF03ED"/>
    <w:rsid w:val="00AF06B5"/>
    <w:rsid w:val="00AF2391"/>
    <w:rsid w:val="00AF2A5D"/>
    <w:rsid w:val="00AF3718"/>
    <w:rsid w:val="00AF48E1"/>
    <w:rsid w:val="00AF4BD5"/>
    <w:rsid w:val="00AF6579"/>
    <w:rsid w:val="00AF7297"/>
    <w:rsid w:val="00AF7736"/>
    <w:rsid w:val="00B02084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27D7"/>
    <w:rsid w:val="00B17636"/>
    <w:rsid w:val="00B20DC3"/>
    <w:rsid w:val="00B20FE0"/>
    <w:rsid w:val="00B25819"/>
    <w:rsid w:val="00B25ACA"/>
    <w:rsid w:val="00B27BE8"/>
    <w:rsid w:val="00B27CB6"/>
    <w:rsid w:val="00B3138B"/>
    <w:rsid w:val="00B32C0F"/>
    <w:rsid w:val="00B33B54"/>
    <w:rsid w:val="00B345B2"/>
    <w:rsid w:val="00B34941"/>
    <w:rsid w:val="00B34B1A"/>
    <w:rsid w:val="00B3501E"/>
    <w:rsid w:val="00B376E5"/>
    <w:rsid w:val="00B41DC5"/>
    <w:rsid w:val="00B4200A"/>
    <w:rsid w:val="00B45A88"/>
    <w:rsid w:val="00B4754A"/>
    <w:rsid w:val="00B517BC"/>
    <w:rsid w:val="00B54F98"/>
    <w:rsid w:val="00B57687"/>
    <w:rsid w:val="00B61F3D"/>
    <w:rsid w:val="00B65A34"/>
    <w:rsid w:val="00B65A4F"/>
    <w:rsid w:val="00B701A9"/>
    <w:rsid w:val="00B72A60"/>
    <w:rsid w:val="00B72ACB"/>
    <w:rsid w:val="00B74399"/>
    <w:rsid w:val="00B74578"/>
    <w:rsid w:val="00B74A51"/>
    <w:rsid w:val="00B81821"/>
    <w:rsid w:val="00B81A05"/>
    <w:rsid w:val="00B82985"/>
    <w:rsid w:val="00B82ABB"/>
    <w:rsid w:val="00B83C4A"/>
    <w:rsid w:val="00B842A0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D0293"/>
    <w:rsid w:val="00BD07DD"/>
    <w:rsid w:val="00BD12E0"/>
    <w:rsid w:val="00BD6124"/>
    <w:rsid w:val="00BD6D41"/>
    <w:rsid w:val="00BE00A3"/>
    <w:rsid w:val="00BE0234"/>
    <w:rsid w:val="00BE02B4"/>
    <w:rsid w:val="00BE0570"/>
    <w:rsid w:val="00BE16CD"/>
    <w:rsid w:val="00BE2D48"/>
    <w:rsid w:val="00BE2EBD"/>
    <w:rsid w:val="00BE30BA"/>
    <w:rsid w:val="00BE4219"/>
    <w:rsid w:val="00BE4A17"/>
    <w:rsid w:val="00BE6E49"/>
    <w:rsid w:val="00BE7126"/>
    <w:rsid w:val="00BE7FDD"/>
    <w:rsid w:val="00BF01D3"/>
    <w:rsid w:val="00BF1693"/>
    <w:rsid w:val="00BF199C"/>
    <w:rsid w:val="00BF24EA"/>
    <w:rsid w:val="00BF258B"/>
    <w:rsid w:val="00BF258F"/>
    <w:rsid w:val="00BF2ECA"/>
    <w:rsid w:val="00BF4183"/>
    <w:rsid w:val="00BF4BFD"/>
    <w:rsid w:val="00BF5018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5ED"/>
    <w:rsid w:val="00C11D25"/>
    <w:rsid w:val="00C1301D"/>
    <w:rsid w:val="00C1489E"/>
    <w:rsid w:val="00C1662B"/>
    <w:rsid w:val="00C206FE"/>
    <w:rsid w:val="00C20EAC"/>
    <w:rsid w:val="00C2189F"/>
    <w:rsid w:val="00C220CB"/>
    <w:rsid w:val="00C22462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0515"/>
    <w:rsid w:val="00C41A04"/>
    <w:rsid w:val="00C424AF"/>
    <w:rsid w:val="00C43412"/>
    <w:rsid w:val="00C444BF"/>
    <w:rsid w:val="00C44C23"/>
    <w:rsid w:val="00C44C59"/>
    <w:rsid w:val="00C47534"/>
    <w:rsid w:val="00C50D14"/>
    <w:rsid w:val="00C51560"/>
    <w:rsid w:val="00C516A8"/>
    <w:rsid w:val="00C51C23"/>
    <w:rsid w:val="00C52270"/>
    <w:rsid w:val="00C53278"/>
    <w:rsid w:val="00C53D5C"/>
    <w:rsid w:val="00C53DFB"/>
    <w:rsid w:val="00C5584B"/>
    <w:rsid w:val="00C56E89"/>
    <w:rsid w:val="00C5769C"/>
    <w:rsid w:val="00C61767"/>
    <w:rsid w:val="00C6336C"/>
    <w:rsid w:val="00C6373F"/>
    <w:rsid w:val="00C63F7E"/>
    <w:rsid w:val="00C63FDB"/>
    <w:rsid w:val="00C64A12"/>
    <w:rsid w:val="00C658F0"/>
    <w:rsid w:val="00C67242"/>
    <w:rsid w:val="00C676E2"/>
    <w:rsid w:val="00C67DF0"/>
    <w:rsid w:val="00C700AD"/>
    <w:rsid w:val="00C705F8"/>
    <w:rsid w:val="00C70784"/>
    <w:rsid w:val="00C72A96"/>
    <w:rsid w:val="00C73636"/>
    <w:rsid w:val="00C737F9"/>
    <w:rsid w:val="00C73AEF"/>
    <w:rsid w:val="00C74221"/>
    <w:rsid w:val="00C746C6"/>
    <w:rsid w:val="00C7575A"/>
    <w:rsid w:val="00C76758"/>
    <w:rsid w:val="00C77392"/>
    <w:rsid w:val="00C77879"/>
    <w:rsid w:val="00C77F44"/>
    <w:rsid w:val="00C80C09"/>
    <w:rsid w:val="00C81426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246F"/>
    <w:rsid w:val="00C940BB"/>
    <w:rsid w:val="00C9425C"/>
    <w:rsid w:val="00C95466"/>
    <w:rsid w:val="00C95A14"/>
    <w:rsid w:val="00C95F3C"/>
    <w:rsid w:val="00C971EE"/>
    <w:rsid w:val="00C9736A"/>
    <w:rsid w:val="00C97E52"/>
    <w:rsid w:val="00CA13A3"/>
    <w:rsid w:val="00CA20C8"/>
    <w:rsid w:val="00CA2CFA"/>
    <w:rsid w:val="00CA404B"/>
    <w:rsid w:val="00CA6AAE"/>
    <w:rsid w:val="00CA6C1A"/>
    <w:rsid w:val="00CA723B"/>
    <w:rsid w:val="00CA7BE8"/>
    <w:rsid w:val="00CB2BFD"/>
    <w:rsid w:val="00CB5C90"/>
    <w:rsid w:val="00CB70C8"/>
    <w:rsid w:val="00CC08C8"/>
    <w:rsid w:val="00CC16AF"/>
    <w:rsid w:val="00CC4361"/>
    <w:rsid w:val="00CC4EA4"/>
    <w:rsid w:val="00CC6593"/>
    <w:rsid w:val="00CC69C5"/>
    <w:rsid w:val="00CC748B"/>
    <w:rsid w:val="00CD1650"/>
    <w:rsid w:val="00CD2785"/>
    <w:rsid w:val="00CD3A8D"/>
    <w:rsid w:val="00CD3D94"/>
    <w:rsid w:val="00CD4862"/>
    <w:rsid w:val="00CD4929"/>
    <w:rsid w:val="00CD5ABD"/>
    <w:rsid w:val="00CD6D92"/>
    <w:rsid w:val="00CD6DC9"/>
    <w:rsid w:val="00CE05A3"/>
    <w:rsid w:val="00CE15F8"/>
    <w:rsid w:val="00CE23E5"/>
    <w:rsid w:val="00CE37B9"/>
    <w:rsid w:val="00CE637C"/>
    <w:rsid w:val="00CE7002"/>
    <w:rsid w:val="00CE76AB"/>
    <w:rsid w:val="00CE76E7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2C1E"/>
    <w:rsid w:val="00D341F7"/>
    <w:rsid w:val="00D35A3D"/>
    <w:rsid w:val="00D37A62"/>
    <w:rsid w:val="00D4073C"/>
    <w:rsid w:val="00D407AE"/>
    <w:rsid w:val="00D40C64"/>
    <w:rsid w:val="00D4133F"/>
    <w:rsid w:val="00D413CF"/>
    <w:rsid w:val="00D43B4B"/>
    <w:rsid w:val="00D44C4F"/>
    <w:rsid w:val="00D454E2"/>
    <w:rsid w:val="00D459E9"/>
    <w:rsid w:val="00D463A1"/>
    <w:rsid w:val="00D46525"/>
    <w:rsid w:val="00D4731C"/>
    <w:rsid w:val="00D51358"/>
    <w:rsid w:val="00D5153C"/>
    <w:rsid w:val="00D53C34"/>
    <w:rsid w:val="00D540A9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5C75"/>
    <w:rsid w:val="00D65C82"/>
    <w:rsid w:val="00D6708C"/>
    <w:rsid w:val="00D67858"/>
    <w:rsid w:val="00D710CF"/>
    <w:rsid w:val="00D71299"/>
    <w:rsid w:val="00D7242B"/>
    <w:rsid w:val="00D74539"/>
    <w:rsid w:val="00D74B0D"/>
    <w:rsid w:val="00D7507A"/>
    <w:rsid w:val="00D75447"/>
    <w:rsid w:val="00D7576F"/>
    <w:rsid w:val="00D75F62"/>
    <w:rsid w:val="00D76D31"/>
    <w:rsid w:val="00D775C0"/>
    <w:rsid w:val="00D8001B"/>
    <w:rsid w:val="00D8027D"/>
    <w:rsid w:val="00D814A9"/>
    <w:rsid w:val="00D83712"/>
    <w:rsid w:val="00D86C76"/>
    <w:rsid w:val="00D87497"/>
    <w:rsid w:val="00D87C88"/>
    <w:rsid w:val="00D87E54"/>
    <w:rsid w:val="00D90DA8"/>
    <w:rsid w:val="00D9267A"/>
    <w:rsid w:val="00D95C77"/>
    <w:rsid w:val="00D96B92"/>
    <w:rsid w:val="00D973EE"/>
    <w:rsid w:val="00DA3DB8"/>
    <w:rsid w:val="00DA3EEF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5A3C"/>
    <w:rsid w:val="00DB754A"/>
    <w:rsid w:val="00DC0C68"/>
    <w:rsid w:val="00DC22DA"/>
    <w:rsid w:val="00DC4315"/>
    <w:rsid w:val="00DC4359"/>
    <w:rsid w:val="00DC68E7"/>
    <w:rsid w:val="00DC6B93"/>
    <w:rsid w:val="00DC7347"/>
    <w:rsid w:val="00DD089C"/>
    <w:rsid w:val="00DD0E86"/>
    <w:rsid w:val="00DD286E"/>
    <w:rsid w:val="00DD2E48"/>
    <w:rsid w:val="00DD34A3"/>
    <w:rsid w:val="00DD360E"/>
    <w:rsid w:val="00DD38FD"/>
    <w:rsid w:val="00DD45F0"/>
    <w:rsid w:val="00DD51E7"/>
    <w:rsid w:val="00DD72AD"/>
    <w:rsid w:val="00DE4E2B"/>
    <w:rsid w:val="00DE6B7C"/>
    <w:rsid w:val="00DF0821"/>
    <w:rsid w:val="00DF1081"/>
    <w:rsid w:val="00DF11B6"/>
    <w:rsid w:val="00DF1D70"/>
    <w:rsid w:val="00DF2650"/>
    <w:rsid w:val="00DF2731"/>
    <w:rsid w:val="00DF5C09"/>
    <w:rsid w:val="00DF664F"/>
    <w:rsid w:val="00DF70DE"/>
    <w:rsid w:val="00DF794B"/>
    <w:rsid w:val="00DF79FD"/>
    <w:rsid w:val="00E00542"/>
    <w:rsid w:val="00E01FE8"/>
    <w:rsid w:val="00E03E42"/>
    <w:rsid w:val="00E04126"/>
    <w:rsid w:val="00E04C95"/>
    <w:rsid w:val="00E05226"/>
    <w:rsid w:val="00E05AB4"/>
    <w:rsid w:val="00E07155"/>
    <w:rsid w:val="00E0735A"/>
    <w:rsid w:val="00E10200"/>
    <w:rsid w:val="00E111A8"/>
    <w:rsid w:val="00E16E17"/>
    <w:rsid w:val="00E17009"/>
    <w:rsid w:val="00E1733A"/>
    <w:rsid w:val="00E20505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60F9"/>
    <w:rsid w:val="00E5726E"/>
    <w:rsid w:val="00E57273"/>
    <w:rsid w:val="00E57ADA"/>
    <w:rsid w:val="00E60DAB"/>
    <w:rsid w:val="00E60FEB"/>
    <w:rsid w:val="00E61A3F"/>
    <w:rsid w:val="00E61BCD"/>
    <w:rsid w:val="00E63047"/>
    <w:rsid w:val="00E63505"/>
    <w:rsid w:val="00E6354F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50E0"/>
    <w:rsid w:val="00E7799D"/>
    <w:rsid w:val="00E81B25"/>
    <w:rsid w:val="00E83946"/>
    <w:rsid w:val="00E856BD"/>
    <w:rsid w:val="00E86E73"/>
    <w:rsid w:val="00E87904"/>
    <w:rsid w:val="00E90959"/>
    <w:rsid w:val="00E90AC5"/>
    <w:rsid w:val="00E90C5D"/>
    <w:rsid w:val="00E91307"/>
    <w:rsid w:val="00E916BD"/>
    <w:rsid w:val="00E9243A"/>
    <w:rsid w:val="00E934B7"/>
    <w:rsid w:val="00E9447F"/>
    <w:rsid w:val="00E952B6"/>
    <w:rsid w:val="00E96BA3"/>
    <w:rsid w:val="00EA1B57"/>
    <w:rsid w:val="00EA2994"/>
    <w:rsid w:val="00EA6EBD"/>
    <w:rsid w:val="00EA6FBE"/>
    <w:rsid w:val="00EA7884"/>
    <w:rsid w:val="00EA7B1B"/>
    <w:rsid w:val="00EB2DBA"/>
    <w:rsid w:val="00EB45D0"/>
    <w:rsid w:val="00EB4DE5"/>
    <w:rsid w:val="00EB4F85"/>
    <w:rsid w:val="00EB6137"/>
    <w:rsid w:val="00EC0DE7"/>
    <w:rsid w:val="00EC34DB"/>
    <w:rsid w:val="00EC4890"/>
    <w:rsid w:val="00EC5FAF"/>
    <w:rsid w:val="00EC6FD2"/>
    <w:rsid w:val="00EC7489"/>
    <w:rsid w:val="00ED1A25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76C"/>
    <w:rsid w:val="00EF290A"/>
    <w:rsid w:val="00EF2B22"/>
    <w:rsid w:val="00EF2D33"/>
    <w:rsid w:val="00EF35C0"/>
    <w:rsid w:val="00EF3609"/>
    <w:rsid w:val="00EF53BD"/>
    <w:rsid w:val="00EF588A"/>
    <w:rsid w:val="00EF6C82"/>
    <w:rsid w:val="00EF6E71"/>
    <w:rsid w:val="00EF7A9E"/>
    <w:rsid w:val="00EF7F37"/>
    <w:rsid w:val="00F01D6D"/>
    <w:rsid w:val="00F032E9"/>
    <w:rsid w:val="00F03F3D"/>
    <w:rsid w:val="00F04015"/>
    <w:rsid w:val="00F06E43"/>
    <w:rsid w:val="00F06E74"/>
    <w:rsid w:val="00F104DD"/>
    <w:rsid w:val="00F12648"/>
    <w:rsid w:val="00F14A91"/>
    <w:rsid w:val="00F158A2"/>
    <w:rsid w:val="00F204B8"/>
    <w:rsid w:val="00F21B00"/>
    <w:rsid w:val="00F23209"/>
    <w:rsid w:val="00F24BC2"/>
    <w:rsid w:val="00F24F4C"/>
    <w:rsid w:val="00F251EC"/>
    <w:rsid w:val="00F2700F"/>
    <w:rsid w:val="00F31181"/>
    <w:rsid w:val="00F32A6D"/>
    <w:rsid w:val="00F32D83"/>
    <w:rsid w:val="00F32E9F"/>
    <w:rsid w:val="00F34574"/>
    <w:rsid w:val="00F35603"/>
    <w:rsid w:val="00F3564E"/>
    <w:rsid w:val="00F36CD2"/>
    <w:rsid w:val="00F40D7B"/>
    <w:rsid w:val="00F42266"/>
    <w:rsid w:val="00F427CA"/>
    <w:rsid w:val="00F4353C"/>
    <w:rsid w:val="00F44154"/>
    <w:rsid w:val="00F453F7"/>
    <w:rsid w:val="00F50617"/>
    <w:rsid w:val="00F50A28"/>
    <w:rsid w:val="00F51D30"/>
    <w:rsid w:val="00F53112"/>
    <w:rsid w:val="00F535A1"/>
    <w:rsid w:val="00F54319"/>
    <w:rsid w:val="00F5465D"/>
    <w:rsid w:val="00F54C1F"/>
    <w:rsid w:val="00F54EDA"/>
    <w:rsid w:val="00F551B0"/>
    <w:rsid w:val="00F5663F"/>
    <w:rsid w:val="00F61660"/>
    <w:rsid w:val="00F61FEF"/>
    <w:rsid w:val="00F640F8"/>
    <w:rsid w:val="00F65F36"/>
    <w:rsid w:val="00F66EE4"/>
    <w:rsid w:val="00F673BF"/>
    <w:rsid w:val="00F71BA3"/>
    <w:rsid w:val="00F72F5E"/>
    <w:rsid w:val="00F72FDA"/>
    <w:rsid w:val="00F732FD"/>
    <w:rsid w:val="00F737BC"/>
    <w:rsid w:val="00F74067"/>
    <w:rsid w:val="00F74303"/>
    <w:rsid w:val="00F74CB4"/>
    <w:rsid w:val="00F76B76"/>
    <w:rsid w:val="00F775D0"/>
    <w:rsid w:val="00F77B20"/>
    <w:rsid w:val="00F80385"/>
    <w:rsid w:val="00F80CA1"/>
    <w:rsid w:val="00F80D2E"/>
    <w:rsid w:val="00F81F5D"/>
    <w:rsid w:val="00F82CC7"/>
    <w:rsid w:val="00F87853"/>
    <w:rsid w:val="00F91937"/>
    <w:rsid w:val="00F931E0"/>
    <w:rsid w:val="00F94045"/>
    <w:rsid w:val="00F95751"/>
    <w:rsid w:val="00F9615B"/>
    <w:rsid w:val="00F96607"/>
    <w:rsid w:val="00F97E21"/>
    <w:rsid w:val="00FA044D"/>
    <w:rsid w:val="00FA0ECA"/>
    <w:rsid w:val="00FA15BA"/>
    <w:rsid w:val="00FA2BED"/>
    <w:rsid w:val="00FA3990"/>
    <w:rsid w:val="00FA3EE8"/>
    <w:rsid w:val="00FA42DB"/>
    <w:rsid w:val="00FA48FD"/>
    <w:rsid w:val="00FA667D"/>
    <w:rsid w:val="00FB057C"/>
    <w:rsid w:val="00FB304F"/>
    <w:rsid w:val="00FB43F5"/>
    <w:rsid w:val="00FB6EAB"/>
    <w:rsid w:val="00FB7700"/>
    <w:rsid w:val="00FC0953"/>
    <w:rsid w:val="00FC10FF"/>
    <w:rsid w:val="00FC2311"/>
    <w:rsid w:val="00FC2A68"/>
    <w:rsid w:val="00FC4A07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5267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6A6F54"/>
  <w15:docId w15:val="{4C7627AE-A337-4D88-A81C-4DC23B09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aliases w:val="Numerowanie,List Paragraph,Akapit z listą BS,Kolorowa lista — akcent 11,L1,lp1,Preambuła,Wyliczanie,BulletC,Listaszerű bekezdés1,List Paragraph à moi,Dot pt,F5 List Paragraph,Numbered Para 1,No Spacing1,List Paragraph Char Char Char"/>
    <w:basedOn w:val="Normalny"/>
    <w:link w:val="AkapitzlistZnak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3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1 Znak,lp1 Znak,Preambuła Znak,Wyliczanie Znak,BulletC Znak,Listaszerű bekezdés1 Znak,List Paragraph à moi Znak,Dot pt Znak,No Spacing1 Znak"/>
    <w:basedOn w:val="Domylnaczcionkaakapitu"/>
    <w:link w:val="Akapitzlist"/>
    <w:qFormat/>
    <w:rsid w:val="0092792E"/>
    <w:rPr>
      <w:rFonts w:ascii="Times New Roman" w:hAnsi="Times New Roman"/>
      <w:szCs w:val="22"/>
      <w:lang w:eastAsia="en-US"/>
    </w:rPr>
  </w:style>
  <w:style w:type="paragraph" w:customStyle="1" w:styleId="Default">
    <w:name w:val="Default"/>
    <w:rsid w:val="00564DE0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Domylnaczcionkaakapitu1">
    <w:name w:val="Domyślna czcionka akapitu1"/>
    <w:rsid w:val="00982626"/>
  </w:style>
  <w:style w:type="character" w:customStyle="1" w:styleId="DeltaViewInsertion">
    <w:name w:val="DeltaView Insertion"/>
    <w:rsid w:val="00B20DC3"/>
    <w:rPr>
      <w:b/>
      <w:bCs w:val="0"/>
      <w:i/>
      <w:iCs w:val="0"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0DC3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0DC3"/>
    <w:rPr>
      <w:rFonts w:ascii="Times New Roman" w:hAnsi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0DC3"/>
    <w:rPr>
      <w:vertAlign w:val="superscript"/>
    </w:rPr>
  </w:style>
  <w:style w:type="paragraph" w:customStyle="1" w:styleId="Heading">
    <w:name w:val="Heading"/>
    <w:basedOn w:val="Normalny"/>
    <w:rsid w:val="00BE4219"/>
    <w:pPr>
      <w:widowControl w:val="0"/>
      <w:suppressLineNumbers/>
      <w:tabs>
        <w:tab w:val="center" w:pos="4831"/>
        <w:tab w:val="right" w:pos="9662"/>
      </w:tabs>
      <w:suppressAutoHyphens/>
      <w:autoSpaceDN w:val="0"/>
      <w:ind w:left="0" w:firstLine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BodyText21">
    <w:name w:val="Body Text 21"/>
    <w:basedOn w:val="Normalny"/>
    <w:rsid w:val="009463C9"/>
    <w:pPr>
      <w:widowControl w:val="0"/>
      <w:suppressAutoHyphens/>
      <w:ind w:left="0" w:firstLine="708"/>
      <w:jc w:val="both"/>
    </w:pPr>
    <w:rPr>
      <w:rFonts w:eastAsia="Times New Roman"/>
      <w:sz w:val="24"/>
      <w:szCs w:val="20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3B497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96E60"/>
    <w:rPr>
      <w:color w:val="605E5C"/>
      <w:shd w:val="clear" w:color="auto" w:fill="E1DFDD"/>
    </w:rPr>
  </w:style>
  <w:style w:type="table" w:customStyle="1" w:styleId="TableGrid">
    <w:name w:val="TableGrid"/>
    <w:rsid w:val="00F77B2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1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DF54E-919C-4696-83D2-3A7FA0CDA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748</Words>
  <Characters>5253</Characters>
  <Application>Microsoft Office Word</Application>
  <DocSecurity>0</DocSecurity>
  <Lines>97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Woźniak-Gać Anna</dc:creator>
  <cp:lastModifiedBy>Woźniak-Gać Anna</cp:lastModifiedBy>
  <cp:revision>6</cp:revision>
  <dcterms:created xsi:type="dcterms:W3CDTF">2026-04-08T18:43:00Z</dcterms:created>
  <dcterms:modified xsi:type="dcterms:W3CDTF">2026-04-08T20:19:00Z</dcterms:modified>
</cp:coreProperties>
</file>